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244B924"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1687850E" w14:textId="77777777">
        <w:trPr>
          <w:trHeight w:val="1132"/>
        </w:trPr>
        <w:tc>
          <w:tcPr>
            <w:tcW w:w="10434" w:type="dxa"/>
            <w:shd w:val="clear" w:color="auto" w:fill="auto"/>
          </w:tcPr>
          <w:p w14:paraId="417F54BF" w14:textId="77777777" w:rsidR="00541CA3" w:rsidRDefault="001B7A72" w:rsidP="00844DAA">
            <w:pPr>
              <w:pStyle w:val="Pieddepage"/>
              <w:tabs>
                <w:tab w:val="clear" w:pos="4536"/>
                <w:tab w:val="clear" w:pos="9072"/>
                <w:tab w:val="left" w:pos="851"/>
              </w:tabs>
              <w:jc w:val="center"/>
              <w:rPr>
                <w:noProof/>
                <w:lang w:eastAsia="fr-FR"/>
              </w:rPr>
            </w:pPr>
            <w:r w:rsidRPr="004B5E10">
              <w:rPr>
                <w:noProof/>
                <w:lang w:eastAsia="fr-FR"/>
              </w:rPr>
              <w:drawing>
                <wp:inline distT="0" distB="0" distL="0" distR="0" wp14:anchorId="378145D0" wp14:editId="75601832">
                  <wp:extent cx="1028700" cy="600075"/>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noFill/>
                          <a:ln>
                            <a:noFill/>
                          </a:ln>
                        </pic:spPr>
                      </pic:pic>
                    </a:graphicData>
                  </a:graphic>
                </wp:inline>
              </w:drawing>
            </w:r>
          </w:p>
          <w:p w14:paraId="4CE305D8" w14:textId="77777777" w:rsidR="00FE48C9" w:rsidRDefault="00FE48C9" w:rsidP="00844DAA">
            <w:pPr>
              <w:pStyle w:val="Pieddepage"/>
              <w:tabs>
                <w:tab w:val="clear" w:pos="4536"/>
                <w:tab w:val="clear" w:pos="9072"/>
                <w:tab w:val="left" w:pos="851"/>
              </w:tabs>
              <w:jc w:val="center"/>
              <w:rPr>
                <w:rFonts w:ascii="Arial" w:hAnsi="Arial" w:cs="Arial"/>
                <w:b/>
                <w:sz w:val="18"/>
                <w:szCs w:val="18"/>
              </w:rPr>
            </w:pPr>
          </w:p>
          <w:p w14:paraId="3C63FCDF" w14:textId="77777777" w:rsidR="00FE48C9" w:rsidRDefault="00FE48C9"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14:paraId="62E8C2D6" w14:textId="77777777" w:rsidR="009B1CD0" w:rsidRDefault="00FE48C9"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14:paraId="6808207B" w14:textId="77777777" w:rsidR="009B1CD0" w:rsidRDefault="009B1CD0" w:rsidP="00844DAA">
      <w:pPr>
        <w:tabs>
          <w:tab w:val="left" w:pos="851"/>
        </w:tabs>
        <w:sectPr w:rsidR="009B1CD0">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4F5A30A7" w14:textId="77777777">
        <w:tc>
          <w:tcPr>
            <w:tcW w:w="9002" w:type="dxa"/>
            <w:shd w:val="clear" w:color="auto" w:fill="66CCFF"/>
          </w:tcPr>
          <w:p w14:paraId="1AD309F1" w14:textId="77777777"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14:paraId="2D3134AC" w14:textId="59BE0886" w:rsidR="009B1CD0" w:rsidRDefault="009B1CD0"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r w:rsidR="00977959">
              <w:rPr>
                <w:rFonts w:ascii="Arial" w:hAnsi="Arial" w:cs="Arial"/>
                <w:b/>
                <w:bCs/>
                <w:sz w:val="28"/>
                <w:szCs w:val="28"/>
              </w:rPr>
              <w:t xml:space="preserve"> LOT </w:t>
            </w:r>
            <w:r w:rsidR="00D0345D">
              <w:rPr>
                <w:rFonts w:ascii="Arial" w:hAnsi="Arial" w:cs="Arial"/>
                <w:b/>
                <w:bCs/>
                <w:sz w:val="28"/>
                <w:szCs w:val="28"/>
              </w:rPr>
              <w:t>2</w:t>
            </w:r>
            <w:r w:rsidR="00977959">
              <w:rPr>
                <w:rFonts w:ascii="Arial" w:hAnsi="Arial" w:cs="Arial"/>
                <w:b/>
                <w:bCs/>
                <w:sz w:val="28"/>
                <w:szCs w:val="28"/>
              </w:rPr>
              <w:t xml:space="preserve"> </w:t>
            </w:r>
          </w:p>
        </w:tc>
        <w:tc>
          <w:tcPr>
            <w:tcW w:w="1275" w:type="dxa"/>
            <w:shd w:val="clear" w:color="auto" w:fill="66CCFF"/>
          </w:tcPr>
          <w:p w14:paraId="53BE8752" w14:textId="77777777" w:rsidR="009B1CD0" w:rsidRDefault="00E47798" w:rsidP="0083205E">
            <w:pPr>
              <w:pStyle w:val="Titre8"/>
              <w:tabs>
                <w:tab w:val="left" w:pos="851"/>
                <w:tab w:val="right" w:pos="9639"/>
              </w:tabs>
              <w:spacing w:before="120" w:after="120"/>
            </w:pPr>
            <w:r>
              <w:rPr>
                <w:caps/>
                <w:sz w:val="28"/>
                <w:szCs w:val="28"/>
              </w:rPr>
              <w:t>ATTRI1</w:t>
            </w:r>
          </w:p>
        </w:tc>
      </w:tr>
    </w:tbl>
    <w:p w14:paraId="520944AB" w14:textId="77777777" w:rsidR="009B1CD0" w:rsidRDefault="009B1CD0" w:rsidP="006C4338">
      <w:pPr>
        <w:tabs>
          <w:tab w:val="left" w:pos="851"/>
        </w:tabs>
      </w:pPr>
    </w:p>
    <w:p w14:paraId="65CC74A3"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F84B942" w14:textId="77777777">
        <w:tc>
          <w:tcPr>
            <w:tcW w:w="10277" w:type="dxa"/>
            <w:shd w:val="clear" w:color="auto" w:fill="66CCFF"/>
          </w:tcPr>
          <w:p w14:paraId="6FA38726"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51C40DF0" w14:textId="77777777" w:rsidR="009B1CD0" w:rsidRDefault="009B1CD0" w:rsidP="006C4338">
      <w:pPr>
        <w:tabs>
          <w:tab w:val="left" w:pos="426"/>
          <w:tab w:val="left" w:pos="851"/>
        </w:tabs>
        <w:jc w:val="both"/>
      </w:pPr>
    </w:p>
    <w:p w14:paraId="69579EDB" w14:textId="77777777" w:rsidR="009B1CD0" w:rsidRDefault="009B1CD0" w:rsidP="006C4338">
      <w:pPr>
        <w:tabs>
          <w:tab w:val="left" w:pos="426"/>
          <w:tab w:val="left" w:pos="851"/>
        </w:tabs>
        <w:jc w:val="both"/>
        <w:rPr>
          <w:rFonts w:ascii="Arial" w:hAnsi="Arial" w:cs="Arial"/>
          <w:bCs/>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Objet</w:t>
      </w:r>
      <w:proofErr w:type="gramEnd"/>
      <w:r>
        <w:rPr>
          <w:rFonts w:ascii="Arial" w:hAnsi="Arial" w:cs="Arial"/>
        </w:rPr>
        <w:t xml:space="preserve"> </w:t>
      </w:r>
      <w:r w:rsidR="00CD185D">
        <w:rPr>
          <w:rFonts w:ascii="Arial" w:hAnsi="Arial" w:cs="Arial"/>
          <w:bCs/>
        </w:rPr>
        <w:t>d</w:t>
      </w:r>
      <w:r w:rsidR="00867571">
        <w:rPr>
          <w:rFonts w:ascii="Arial" w:hAnsi="Arial" w:cs="Arial"/>
          <w:bCs/>
        </w:rPr>
        <w:t>u</w:t>
      </w:r>
      <w:r w:rsidR="00CD185D">
        <w:rPr>
          <w:rFonts w:ascii="Arial" w:hAnsi="Arial" w:cs="Arial"/>
          <w:bCs/>
        </w:rPr>
        <w:t xml:space="preserve"> marché </w:t>
      </w:r>
      <w:r w:rsidR="00FE48C9">
        <w:rPr>
          <w:rFonts w:ascii="Arial" w:hAnsi="Arial" w:cs="Arial"/>
          <w:bCs/>
        </w:rPr>
        <w:t>public</w:t>
      </w:r>
    </w:p>
    <w:p w14:paraId="61761C43" w14:textId="77777777" w:rsidR="00D821F8" w:rsidRDefault="00D821F8" w:rsidP="006F3DF9">
      <w:pPr>
        <w:pStyle w:val="fcase1ertab"/>
        <w:tabs>
          <w:tab w:val="clear" w:pos="426"/>
          <w:tab w:val="left" w:pos="0"/>
          <w:tab w:val="left" w:pos="851"/>
        </w:tabs>
        <w:ind w:left="0" w:firstLine="0"/>
        <w:rPr>
          <w:rFonts w:ascii="Arial" w:hAnsi="Arial" w:cs="Arial"/>
          <w:bCs/>
          <w:i/>
          <w:iCs/>
          <w:sz w:val="18"/>
          <w:szCs w:val="18"/>
        </w:rPr>
      </w:pPr>
    </w:p>
    <w:p w14:paraId="28F743A2" w14:textId="77777777" w:rsidR="00784C09" w:rsidRPr="00DD3403" w:rsidRDefault="00784C09" w:rsidP="00784C09">
      <w:pPr>
        <w:pStyle w:val="TableParagraph"/>
        <w:ind w:left="1080" w:right="1069"/>
        <w:jc w:val="center"/>
        <w:rPr>
          <w:rFonts w:ascii="Marianne" w:hAnsi="Marianne"/>
          <w:b/>
          <w:bCs/>
          <w:sz w:val="20"/>
          <w:szCs w:val="20"/>
        </w:rPr>
      </w:pPr>
      <w:r w:rsidRPr="00DD3403">
        <w:rPr>
          <w:rFonts w:ascii="Marianne" w:hAnsi="Marianne"/>
          <w:b/>
          <w:bCs/>
          <w:sz w:val="20"/>
          <w:szCs w:val="20"/>
        </w:rPr>
        <w:t>LOCATION ET MAINTENANCE DE PHOTOCOPIEURS MULTIFONCTIONS ET SERVICES ASSOCIES</w:t>
      </w:r>
    </w:p>
    <w:p w14:paraId="0B2714FA" w14:textId="1FCA24EC" w:rsidR="001B7A72" w:rsidRPr="001B7A72" w:rsidRDefault="001B7A72" w:rsidP="006F3DF9">
      <w:pPr>
        <w:pStyle w:val="fcase1ertab"/>
        <w:tabs>
          <w:tab w:val="clear" w:pos="426"/>
          <w:tab w:val="left" w:pos="0"/>
          <w:tab w:val="left" w:pos="851"/>
        </w:tabs>
        <w:ind w:left="0" w:firstLine="0"/>
        <w:rPr>
          <w:b/>
          <w:sz w:val="40"/>
          <w:szCs w:val="40"/>
        </w:rPr>
      </w:pPr>
      <w:r w:rsidRPr="00444DD7">
        <w:rPr>
          <w:b/>
          <w:sz w:val="40"/>
          <w:szCs w:val="40"/>
        </w:rPr>
        <w:t>.</w:t>
      </w:r>
    </w:p>
    <w:p w14:paraId="755C7E1A" w14:textId="77777777" w:rsidR="00285695" w:rsidRDefault="00285695" w:rsidP="00D821F8">
      <w:pPr>
        <w:pStyle w:val="fcase1ertab"/>
        <w:tabs>
          <w:tab w:val="clear" w:pos="426"/>
          <w:tab w:val="left" w:pos="0"/>
          <w:tab w:val="left" w:pos="851"/>
        </w:tabs>
        <w:ind w:left="0" w:firstLine="0"/>
        <w:rPr>
          <w:rFonts w:ascii="Marianne" w:hAnsi="Marianne" w:cs="Arial"/>
          <w:bCs/>
          <w:i/>
          <w:iCs/>
          <w:sz w:val="18"/>
          <w:szCs w:val="18"/>
        </w:rPr>
      </w:pPr>
    </w:p>
    <w:p w14:paraId="785EAFFE" w14:textId="4B470545" w:rsidR="009B1CD0" w:rsidRDefault="009B1CD0"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w:t>
      </w:r>
      <w:r w:rsidR="00932025">
        <w:rPr>
          <w:rFonts w:ascii="Arial" w:hAnsi="Arial" w:cs="Arial"/>
        </w:rPr>
        <w:t xml:space="preserve"> au </w:t>
      </w:r>
      <w:r>
        <w:rPr>
          <w:rFonts w:ascii="Arial" w:hAnsi="Arial" w:cs="Arial"/>
        </w:rPr>
        <w:t xml:space="preserve"> :</w:t>
      </w:r>
    </w:p>
    <w:p w14:paraId="35AE3839" w14:textId="77777777" w:rsidR="002E3FF5" w:rsidRDefault="002E3FF5" w:rsidP="0083205E">
      <w:pPr>
        <w:tabs>
          <w:tab w:val="left" w:pos="851"/>
        </w:tabs>
        <w:rPr>
          <w:rFonts w:ascii="Arial" w:hAnsi="Arial" w:cs="Arial"/>
          <w:i/>
          <w:color w:val="FF0000"/>
          <w:sz w:val="18"/>
          <w:szCs w:val="18"/>
        </w:rPr>
      </w:pPr>
    </w:p>
    <w:p w14:paraId="6392898C" w14:textId="230824F2" w:rsidR="009B1CD0" w:rsidRPr="002E3FF5" w:rsidRDefault="002E3FF5" w:rsidP="002E3FF5">
      <w:pPr>
        <w:tabs>
          <w:tab w:val="left" w:pos="851"/>
        </w:tabs>
        <w:rPr>
          <w:rFonts w:ascii="Arial" w:hAnsi="Arial" w:cs="Arial"/>
          <w:color w:val="FF0000"/>
          <w:u w:val="single"/>
        </w:rPr>
      </w:pPr>
      <w:r w:rsidRPr="002E3FF5">
        <w:rPr>
          <w:rFonts w:ascii="Arial" w:hAnsi="Arial" w:cs="Arial"/>
          <w:i/>
          <w:color w:val="FF0000"/>
          <w:sz w:val="18"/>
          <w:szCs w:val="18"/>
          <w:u w:val="single"/>
        </w:rPr>
        <w:t>1 acte d’engagement par lot</w:t>
      </w:r>
    </w:p>
    <w:p w14:paraId="07B3BDD1" w14:textId="77777777" w:rsidR="009B1CD0" w:rsidRDefault="009B1CD0" w:rsidP="009B45B9">
      <w:pPr>
        <w:tabs>
          <w:tab w:val="left" w:pos="426"/>
          <w:tab w:val="left" w:pos="851"/>
        </w:tabs>
        <w:jc w:val="both"/>
        <w:rPr>
          <w:rFonts w:ascii="Arial" w:hAnsi="Arial" w:cs="Arial"/>
        </w:rPr>
      </w:pPr>
    </w:p>
    <w:p w14:paraId="58BC3FF0" w14:textId="59E15B3C" w:rsidR="00784C09" w:rsidRPr="00932025" w:rsidRDefault="00932025" w:rsidP="002E3FF5">
      <w:pPr>
        <w:pStyle w:val="fcasegauche"/>
        <w:tabs>
          <w:tab w:val="left" w:pos="851"/>
        </w:tabs>
        <w:rPr>
          <w:rFonts w:ascii="Arial" w:hAnsi="Arial" w:cs="Arial"/>
        </w:rPr>
      </w:pPr>
      <w:r w:rsidRPr="00932025">
        <w:rPr>
          <w:rFonts w:ascii="Arial" w:hAnsi="Arial" w:cs="Arial"/>
        </w:rPr>
        <w:tab/>
        <w:t xml:space="preserve"> </w:t>
      </w:r>
    </w:p>
    <w:tbl>
      <w:tblPr>
        <w:tblStyle w:val="TableNormal"/>
        <w:tblW w:w="0" w:type="auto"/>
        <w:tblInd w:w="6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47"/>
        <w:gridCol w:w="6515"/>
      </w:tblGrid>
      <w:tr w:rsidR="00784C09" w14:paraId="08D14A6B" w14:textId="77777777" w:rsidTr="003D67D9">
        <w:trPr>
          <w:trHeight w:val="275"/>
        </w:trPr>
        <w:tc>
          <w:tcPr>
            <w:tcW w:w="2547" w:type="dxa"/>
            <w:shd w:val="clear" w:color="auto" w:fill="BEBEBE"/>
          </w:tcPr>
          <w:p w14:paraId="48EDAC75" w14:textId="77777777" w:rsidR="00784C09" w:rsidRDefault="00784C09" w:rsidP="003D67D9">
            <w:pPr>
              <w:pStyle w:val="TableParagraph"/>
              <w:rPr>
                <w:b/>
                <w:sz w:val="24"/>
              </w:rPr>
            </w:pPr>
            <w:r>
              <w:rPr>
                <w:b/>
                <w:sz w:val="24"/>
              </w:rPr>
              <w:t xml:space="preserve">LOT </w:t>
            </w:r>
          </w:p>
        </w:tc>
        <w:tc>
          <w:tcPr>
            <w:tcW w:w="6515" w:type="dxa"/>
            <w:shd w:val="clear" w:color="auto" w:fill="BEBEBE"/>
          </w:tcPr>
          <w:p w14:paraId="60FDEF46" w14:textId="77777777" w:rsidR="00784C09" w:rsidRDefault="00784C09" w:rsidP="003D67D9">
            <w:pPr>
              <w:pStyle w:val="TableParagraph"/>
              <w:ind w:left="110"/>
              <w:rPr>
                <w:b/>
                <w:sz w:val="24"/>
              </w:rPr>
            </w:pPr>
            <w:r>
              <w:rPr>
                <w:b/>
                <w:spacing w:val="-2"/>
                <w:sz w:val="24"/>
              </w:rPr>
              <w:t>DESCRIPTION</w:t>
            </w:r>
          </w:p>
        </w:tc>
      </w:tr>
      <w:tr w:rsidR="00784C09" w:rsidRPr="00A00EAE" w14:paraId="050A5DF0" w14:textId="77777777" w:rsidTr="003D67D9">
        <w:trPr>
          <w:trHeight w:val="275"/>
        </w:trPr>
        <w:tc>
          <w:tcPr>
            <w:tcW w:w="2547" w:type="dxa"/>
          </w:tcPr>
          <w:p w14:paraId="60209341" w14:textId="53C20EB6" w:rsidR="00784C09" w:rsidRPr="00784C09" w:rsidRDefault="00784C09" w:rsidP="003D67D9">
            <w:pPr>
              <w:pStyle w:val="TableParagraph"/>
              <w:rPr>
                <w:rFonts w:ascii="Marianne" w:hAnsi="Marianne"/>
                <w:sz w:val="20"/>
                <w:szCs w:val="20"/>
              </w:rPr>
            </w:pPr>
            <w:r w:rsidRPr="00784C09">
              <w:rPr>
                <w:rFonts w:ascii="Marianne" w:hAnsi="Marianne"/>
                <w:sz w:val="20"/>
                <w:szCs w:val="20"/>
              </w:rPr>
              <w:fldChar w:fldCharType="begin">
                <w:ffData>
                  <w:name w:val=""/>
                  <w:enabled/>
                  <w:calcOnExit w:val="0"/>
                  <w:checkBox>
                    <w:size w:val="20"/>
                    <w:default w:val="0"/>
                  </w:checkBox>
                </w:ffData>
              </w:fldChar>
            </w:r>
            <w:r w:rsidRPr="00784C09">
              <w:rPr>
                <w:rFonts w:ascii="Marianne" w:hAnsi="Marianne"/>
                <w:sz w:val="20"/>
                <w:szCs w:val="20"/>
              </w:rPr>
              <w:instrText xml:space="preserve"> FORMCHECKBOX </w:instrText>
            </w:r>
            <w:r w:rsidR="004B6FD4">
              <w:rPr>
                <w:rFonts w:ascii="Marianne" w:hAnsi="Marianne"/>
                <w:sz w:val="20"/>
                <w:szCs w:val="20"/>
              </w:rPr>
            </w:r>
            <w:r w:rsidR="004B6FD4">
              <w:rPr>
                <w:rFonts w:ascii="Marianne" w:hAnsi="Marianne"/>
                <w:sz w:val="20"/>
                <w:szCs w:val="20"/>
              </w:rPr>
              <w:fldChar w:fldCharType="separate"/>
            </w:r>
            <w:r w:rsidRPr="00784C09">
              <w:rPr>
                <w:rFonts w:ascii="Marianne" w:hAnsi="Marianne"/>
                <w:sz w:val="20"/>
                <w:szCs w:val="20"/>
              </w:rPr>
              <w:fldChar w:fldCharType="end"/>
            </w:r>
            <w:r w:rsidRPr="00784C09">
              <w:rPr>
                <w:rFonts w:ascii="Marianne" w:hAnsi="Marianne" w:cs="Arial"/>
                <w:sz w:val="20"/>
                <w:szCs w:val="20"/>
              </w:rPr>
              <w:t>LOT 1</w:t>
            </w:r>
          </w:p>
        </w:tc>
        <w:tc>
          <w:tcPr>
            <w:tcW w:w="6515" w:type="dxa"/>
          </w:tcPr>
          <w:p w14:paraId="5CBE2125" w14:textId="77777777" w:rsidR="00784C09" w:rsidRPr="00784C09" w:rsidRDefault="00784C09" w:rsidP="003D67D9">
            <w:pPr>
              <w:pStyle w:val="Corpsdetexte"/>
              <w:spacing w:before="1"/>
              <w:ind w:right="145"/>
              <w:rPr>
                <w:rFonts w:ascii="Marianne" w:hAnsi="Marianne"/>
                <w:b w:val="0"/>
                <w:spacing w:val="-4"/>
                <w:sz w:val="20"/>
                <w:szCs w:val="20"/>
              </w:rPr>
            </w:pPr>
            <w:r w:rsidRPr="00784C09">
              <w:rPr>
                <w:rFonts w:ascii="Marianne" w:hAnsi="Marianne"/>
                <w:b w:val="0"/>
                <w:spacing w:val="-4"/>
                <w:sz w:val="20"/>
                <w:szCs w:val="20"/>
              </w:rPr>
              <w:t xml:space="preserve">Location et maintenance pour </w:t>
            </w:r>
            <w:proofErr w:type="spellStart"/>
            <w:r w:rsidRPr="00784C09">
              <w:rPr>
                <w:rFonts w:ascii="Marianne" w:hAnsi="Marianne"/>
                <w:b w:val="0"/>
                <w:spacing w:val="-4"/>
                <w:sz w:val="20"/>
                <w:szCs w:val="20"/>
              </w:rPr>
              <w:t>l’ensemble</w:t>
            </w:r>
            <w:proofErr w:type="spellEnd"/>
            <w:r w:rsidRPr="00784C09">
              <w:rPr>
                <w:rFonts w:ascii="Marianne" w:hAnsi="Marianne"/>
                <w:b w:val="0"/>
                <w:spacing w:val="-4"/>
                <w:sz w:val="20"/>
                <w:szCs w:val="20"/>
              </w:rPr>
              <w:t xml:space="preserve"> du </w:t>
            </w:r>
            <w:proofErr w:type="spellStart"/>
            <w:r w:rsidRPr="00784C09">
              <w:rPr>
                <w:rFonts w:ascii="Marianne" w:hAnsi="Marianne"/>
                <w:b w:val="0"/>
                <w:spacing w:val="-4"/>
                <w:sz w:val="20"/>
                <w:szCs w:val="20"/>
              </w:rPr>
              <w:t>Rectorat</w:t>
            </w:r>
            <w:proofErr w:type="spellEnd"/>
            <w:r w:rsidRPr="00784C09">
              <w:rPr>
                <w:rFonts w:ascii="Marianne" w:hAnsi="Marianne"/>
                <w:b w:val="0"/>
                <w:spacing w:val="-4"/>
                <w:sz w:val="20"/>
                <w:szCs w:val="20"/>
              </w:rPr>
              <w:t xml:space="preserve"> et </w:t>
            </w:r>
            <w:proofErr w:type="spellStart"/>
            <w:r w:rsidRPr="00784C09">
              <w:rPr>
                <w:rFonts w:ascii="Marianne" w:hAnsi="Marianne"/>
                <w:b w:val="0"/>
                <w:spacing w:val="-4"/>
                <w:sz w:val="20"/>
                <w:szCs w:val="20"/>
              </w:rPr>
              <w:t>ses</w:t>
            </w:r>
            <w:proofErr w:type="spellEnd"/>
            <w:r w:rsidRPr="00784C09">
              <w:rPr>
                <w:rFonts w:ascii="Marianne" w:hAnsi="Marianne"/>
                <w:b w:val="0"/>
                <w:spacing w:val="-4"/>
                <w:sz w:val="20"/>
                <w:szCs w:val="20"/>
              </w:rPr>
              <w:t xml:space="preserve"> sites </w:t>
            </w:r>
            <w:proofErr w:type="spellStart"/>
            <w:r w:rsidRPr="00784C09">
              <w:rPr>
                <w:rFonts w:ascii="Marianne" w:hAnsi="Marianne"/>
                <w:b w:val="0"/>
                <w:spacing w:val="-4"/>
                <w:sz w:val="20"/>
                <w:szCs w:val="20"/>
              </w:rPr>
              <w:t>extérieurs</w:t>
            </w:r>
            <w:proofErr w:type="spellEnd"/>
          </w:p>
        </w:tc>
      </w:tr>
      <w:tr w:rsidR="00784C09" w:rsidRPr="00A00EAE" w14:paraId="2E373B53" w14:textId="77777777" w:rsidTr="003D67D9">
        <w:trPr>
          <w:trHeight w:val="533"/>
        </w:trPr>
        <w:tc>
          <w:tcPr>
            <w:tcW w:w="2547" w:type="dxa"/>
          </w:tcPr>
          <w:p w14:paraId="79C27D53" w14:textId="5407112A" w:rsidR="00784C09" w:rsidRPr="00784C09" w:rsidRDefault="00784C09" w:rsidP="003D67D9">
            <w:pPr>
              <w:pStyle w:val="TableParagraph"/>
              <w:rPr>
                <w:rFonts w:ascii="Marianne" w:hAnsi="Marianne"/>
                <w:sz w:val="20"/>
                <w:szCs w:val="20"/>
              </w:rPr>
            </w:pPr>
            <w:r w:rsidRPr="00784C09">
              <w:rPr>
                <w:rFonts w:ascii="Marianne" w:hAnsi="Marianne"/>
                <w:sz w:val="20"/>
                <w:szCs w:val="20"/>
              </w:rPr>
              <w:fldChar w:fldCharType="begin">
                <w:ffData>
                  <w:name w:val=""/>
                  <w:enabled/>
                  <w:calcOnExit w:val="0"/>
                  <w:checkBox>
                    <w:size w:val="20"/>
                    <w:default w:val="0"/>
                  </w:checkBox>
                </w:ffData>
              </w:fldChar>
            </w:r>
            <w:r w:rsidRPr="00784C09">
              <w:rPr>
                <w:rFonts w:ascii="Marianne" w:hAnsi="Marianne"/>
                <w:sz w:val="20"/>
                <w:szCs w:val="20"/>
              </w:rPr>
              <w:instrText xml:space="preserve"> FORMCHECKBOX </w:instrText>
            </w:r>
            <w:r w:rsidR="004B6FD4">
              <w:rPr>
                <w:rFonts w:ascii="Marianne" w:hAnsi="Marianne"/>
                <w:sz w:val="20"/>
                <w:szCs w:val="20"/>
              </w:rPr>
            </w:r>
            <w:r w:rsidR="004B6FD4">
              <w:rPr>
                <w:rFonts w:ascii="Marianne" w:hAnsi="Marianne"/>
                <w:sz w:val="20"/>
                <w:szCs w:val="20"/>
              </w:rPr>
              <w:fldChar w:fldCharType="separate"/>
            </w:r>
            <w:r w:rsidRPr="00784C09">
              <w:rPr>
                <w:rFonts w:ascii="Marianne" w:hAnsi="Marianne"/>
                <w:sz w:val="20"/>
                <w:szCs w:val="20"/>
              </w:rPr>
              <w:fldChar w:fldCharType="end"/>
            </w:r>
            <w:r w:rsidRPr="00784C09">
              <w:rPr>
                <w:rFonts w:ascii="Marianne" w:hAnsi="Marianne" w:cs="Arial"/>
                <w:sz w:val="20"/>
                <w:szCs w:val="20"/>
              </w:rPr>
              <w:t xml:space="preserve">LOT 2 </w:t>
            </w:r>
          </w:p>
        </w:tc>
        <w:tc>
          <w:tcPr>
            <w:tcW w:w="6515" w:type="dxa"/>
          </w:tcPr>
          <w:p w14:paraId="43D058DE" w14:textId="77777777" w:rsidR="00FD76E4" w:rsidRPr="00FD76E4" w:rsidRDefault="00FD76E4" w:rsidP="00FD76E4">
            <w:pPr>
              <w:pStyle w:val="Corpsdetexte"/>
              <w:tabs>
                <w:tab w:val="clear" w:pos="426"/>
              </w:tabs>
              <w:suppressAutoHyphens w:val="0"/>
              <w:spacing w:before="41"/>
              <w:jc w:val="left"/>
              <w:rPr>
                <w:rFonts w:ascii="Marianne" w:hAnsi="Marianne"/>
                <w:b w:val="0"/>
                <w:bCs/>
                <w:spacing w:val="-5"/>
                <w:sz w:val="20"/>
                <w:szCs w:val="20"/>
              </w:rPr>
            </w:pPr>
            <w:r w:rsidRPr="00FD76E4">
              <w:rPr>
                <w:rFonts w:ascii="Marianne" w:hAnsi="Marianne"/>
                <w:b w:val="0"/>
                <w:bCs/>
                <w:sz w:val="20"/>
                <w:szCs w:val="20"/>
              </w:rPr>
              <w:t xml:space="preserve">Location et maintenance de presses de production numérique couleur pour les besoins du Rectorat. </w:t>
            </w:r>
          </w:p>
          <w:p w14:paraId="354EE1BF" w14:textId="5D91F77D" w:rsidR="00784C09" w:rsidRPr="00784C09" w:rsidRDefault="00784C09" w:rsidP="003D67D9">
            <w:pPr>
              <w:pStyle w:val="TableParagraph"/>
              <w:rPr>
                <w:rFonts w:ascii="Marianne" w:hAnsi="Marianne"/>
                <w:sz w:val="20"/>
                <w:szCs w:val="20"/>
              </w:rPr>
            </w:pPr>
          </w:p>
        </w:tc>
      </w:tr>
    </w:tbl>
    <w:p w14:paraId="77C67D9A" w14:textId="77777777" w:rsidR="00B01205" w:rsidRDefault="00B01205" w:rsidP="001B7A72">
      <w:pPr>
        <w:pStyle w:val="fcasegauche"/>
        <w:tabs>
          <w:tab w:val="left" w:pos="851"/>
        </w:tabs>
        <w:spacing w:after="0"/>
        <w:ind w:left="0" w:firstLine="0"/>
        <w:rPr>
          <w:rFonts w:ascii="Arial" w:hAnsi="Arial" w:cs="Arial"/>
        </w:rPr>
      </w:pPr>
    </w:p>
    <w:p w14:paraId="7FA71D17" w14:textId="77777777" w:rsidR="00B01205" w:rsidRDefault="00B01205" w:rsidP="001B7A72">
      <w:pPr>
        <w:pStyle w:val="fcasegauche"/>
        <w:tabs>
          <w:tab w:val="left" w:pos="851"/>
        </w:tabs>
        <w:spacing w:after="0"/>
        <w:ind w:left="0" w:firstLine="0"/>
        <w:rPr>
          <w:rFonts w:ascii="Arial" w:hAnsi="Arial" w:cs="Arial"/>
        </w:rPr>
      </w:pPr>
    </w:p>
    <w:p w14:paraId="40DEBE25" w14:textId="6ECF1861" w:rsidR="006B5057" w:rsidRDefault="00B01205" w:rsidP="001B7A72">
      <w:pPr>
        <w:pStyle w:val="fcasegauche"/>
        <w:tabs>
          <w:tab w:val="left" w:pos="851"/>
        </w:tabs>
        <w:spacing w:after="0"/>
        <w:ind w:left="0" w:firstLine="0"/>
        <w:rPr>
          <w:rFonts w:ascii="Arial" w:hAnsi="Arial" w:cs="Arial"/>
        </w:rPr>
      </w:pPr>
      <w:r>
        <w:rPr>
          <w:rFonts w:ascii="Arial" w:hAnsi="Arial" w:cs="Arial"/>
        </w:rPr>
        <w:t xml:space="preserve">Montants maximum de l’accord cadre par </w:t>
      </w:r>
      <w:proofErr w:type="gramStart"/>
      <w:r>
        <w:rPr>
          <w:rFonts w:ascii="Arial" w:hAnsi="Arial" w:cs="Arial"/>
        </w:rPr>
        <w:t>lot:</w:t>
      </w:r>
      <w:proofErr w:type="gramEnd"/>
      <w:r>
        <w:rPr>
          <w:rFonts w:ascii="Arial" w:hAnsi="Arial" w:cs="Arial"/>
        </w:rPr>
        <w:t xml:space="preserve"> </w:t>
      </w:r>
    </w:p>
    <w:p w14:paraId="2F4F30B2" w14:textId="0C0BFBC0" w:rsidR="00B01205" w:rsidRDefault="00B01205" w:rsidP="001B7A72">
      <w:pPr>
        <w:pStyle w:val="fcasegauche"/>
        <w:tabs>
          <w:tab w:val="left" w:pos="851"/>
        </w:tabs>
        <w:spacing w:after="0"/>
        <w:ind w:left="0" w:firstLine="0"/>
        <w:rPr>
          <w:rFonts w:ascii="Arial" w:hAnsi="Arial" w:cs="Arial"/>
        </w:rPr>
      </w:pPr>
    </w:p>
    <w:tbl>
      <w:tblPr>
        <w:tblStyle w:val="Grilledutableau"/>
        <w:tblW w:w="0" w:type="auto"/>
        <w:tblLook w:val="04A0" w:firstRow="1" w:lastRow="0" w:firstColumn="1" w:lastColumn="0" w:noHBand="0" w:noVBand="1"/>
      </w:tblPr>
      <w:tblGrid>
        <w:gridCol w:w="1016"/>
        <w:gridCol w:w="7768"/>
        <w:gridCol w:w="1276"/>
      </w:tblGrid>
      <w:tr w:rsidR="004B6FD4" w:rsidRPr="00900682" w14:paraId="1219C89C" w14:textId="77777777" w:rsidTr="000D7E68">
        <w:tc>
          <w:tcPr>
            <w:tcW w:w="1016" w:type="dxa"/>
            <w:shd w:val="clear" w:color="auto" w:fill="FFFF00"/>
          </w:tcPr>
          <w:p w14:paraId="4476475B" w14:textId="77777777" w:rsidR="004B6FD4" w:rsidRPr="00900682" w:rsidRDefault="004B6FD4" w:rsidP="000D7E68">
            <w:pPr>
              <w:pStyle w:val="Sansinterligne"/>
              <w:rPr>
                <w:rFonts w:ascii="Marianne" w:hAnsi="Marianne" w:cs="Arial"/>
                <w:sz w:val="20"/>
                <w:szCs w:val="20"/>
                <w:lang w:val="fr-FR"/>
              </w:rPr>
            </w:pPr>
            <w:r w:rsidRPr="00900682">
              <w:rPr>
                <w:rFonts w:ascii="Marianne" w:hAnsi="Marianne" w:cs="Arial"/>
                <w:sz w:val="20"/>
                <w:szCs w:val="20"/>
                <w:lang w:val="fr-FR"/>
              </w:rPr>
              <w:t xml:space="preserve">LOT 1 </w:t>
            </w:r>
          </w:p>
        </w:tc>
        <w:tc>
          <w:tcPr>
            <w:tcW w:w="7768" w:type="dxa"/>
            <w:shd w:val="clear" w:color="auto" w:fill="FFFF00"/>
          </w:tcPr>
          <w:p w14:paraId="089C52C4" w14:textId="77777777" w:rsidR="004B6FD4" w:rsidRPr="00900682" w:rsidRDefault="004B6FD4" w:rsidP="000D7E68">
            <w:pPr>
              <w:pStyle w:val="Sansinterligne"/>
              <w:rPr>
                <w:rFonts w:ascii="Marianne" w:hAnsi="Marianne" w:cs="Arial"/>
                <w:sz w:val="20"/>
                <w:szCs w:val="20"/>
                <w:lang w:val="fr-FR"/>
              </w:rPr>
            </w:pPr>
            <w:r w:rsidRPr="00900682">
              <w:rPr>
                <w:rFonts w:ascii="Marianne" w:hAnsi="Marianne"/>
                <w:spacing w:val="-4"/>
                <w:sz w:val="20"/>
                <w:szCs w:val="20"/>
              </w:rPr>
              <w:t xml:space="preserve">Location et maintenance pour </w:t>
            </w:r>
            <w:proofErr w:type="spellStart"/>
            <w:r w:rsidRPr="00900682">
              <w:rPr>
                <w:rFonts w:ascii="Marianne" w:hAnsi="Marianne"/>
                <w:spacing w:val="-4"/>
                <w:sz w:val="20"/>
                <w:szCs w:val="20"/>
              </w:rPr>
              <w:t>l’ensemble</w:t>
            </w:r>
            <w:proofErr w:type="spellEnd"/>
            <w:r w:rsidRPr="00900682">
              <w:rPr>
                <w:rFonts w:ascii="Marianne" w:hAnsi="Marianne"/>
                <w:spacing w:val="-4"/>
                <w:sz w:val="20"/>
                <w:szCs w:val="20"/>
              </w:rPr>
              <w:t xml:space="preserve"> du </w:t>
            </w:r>
            <w:proofErr w:type="spellStart"/>
            <w:r w:rsidRPr="00900682">
              <w:rPr>
                <w:rFonts w:ascii="Marianne" w:hAnsi="Marianne"/>
                <w:spacing w:val="-4"/>
                <w:sz w:val="20"/>
                <w:szCs w:val="20"/>
              </w:rPr>
              <w:t>Rectorat</w:t>
            </w:r>
            <w:proofErr w:type="spellEnd"/>
            <w:r w:rsidRPr="00900682">
              <w:rPr>
                <w:rFonts w:ascii="Marianne" w:hAnsi="Marianne"/>
                <w:spacing w:val="-4"/>
                <w:sz w:val="20"/>
                <w:szCs w:val="20"/>
              </w:rPr>
              <w:t xml:space="preserve"> et </w:t>
            </w:r>
            <w:proofErr w:type="spellStart"/>
            <w:r w:rsidRPr="00900682">
              <w:rPr>
                <w:rFonts w:ascii="Marianne" w:hAnsi="Marianne"/>
                <w:spacing w:val="-4"/>
                <w:sz w:val="20"/>
                <w:szCs w:val="20"/>
              </w:rPr>
              <w:t>ses</w:t>
            </w:r>
            <w:proofErr w:type="spellEnd"/>
            <w:r w:rsidRPr="00900682">
              <w:rPr>
                <w:rFonts w:ascii="Marianne" w:hAnsi="Marianne"/>
                <w:spacing w:val="-4"/>
                <w:sz w:val="20"/>
                <w:szCs w:val="20"/>
              </w:rPr>
              <w:t xml:space="preserve"> sites </w:t>
            </w:r>
            <w:proofErr w:type="spellStart"/>
            <w:r w:rsidRPr="00900682">
              <w:rPr>
                <w:rFonts w:ascii="Marianne" w:hAnsi="Marianne"/>
                <w:spacing w:val="-4"/>
                <w:sz w:val="20"/>
                <w:szCs w:val="20"/>
              </w:rPr>
              <w:t>extérieurs</w:t>
            </w:r>
            <w:proofErr w:type="spellEnd"/>
          </w:p>
        </w:tc>
        <w:tc>
          <w:tcPr>
            <w:tcW w:w="1276" w:type="dxa"/>
            <w:shd w:val="clear" w:color="auto" w:fill="FFFF00"/>
          </w:tcPr>
          <w:p w14:paraId="701FE179" w14:textId="77777777" w:rsidR="004B6FD4" w:rsidRPr="00900682" w:rsidRDefault="004B6FD4" w:rsidP="000D7E68">
            <w:pPr>
              <w:pStyle w:val="Sansinterligne"/>
              <w:rPr>
                <w:rFonts w:ascii="Marianne" w:hAnsi="Marianne" w:cs="Arial"/>
                <w:sz w:val="20"/>
                <w:szCs w:val="20"/>
                <w:lang w:val="fr-FR"/>
              </w:rPr>
            </w:pPr>
            <w:r w:rsidRPr="00900682">
              <w:rPr>
                <w:rFonts w:ascii="Marianne" w:hAnsi="Marianne" w:cs="Arial"/>
                <w:sz w:val="20"/>
                <w:szCs w:val="20"/>
                <w:lang w:val="fr-FR"/>
              </w:rPr>
              <w:t>70000</w:t>
            </w:r>
          </w:p>
        </w:tc>
      </w:tr>
      <w:tr w:rsidR="004B6FD4" w:rsidRPr="00900682" w14:paraId="5D587B83" w14:textId="77777777" w:rsidTr="000D7E68">
        <w:tc>
          <w:tcPr>
            <w:tcW w:w="1016" w:type="dxa"/>
            <w:shd w:val="clear" w:color="auto" w:fill="FFFF00"/>
          </w:tcPr>
          <w:p w14:paraId="0231C0A6" w14:textId="77777777" w:rsidR="004B6FD4" w:rsidRPr="00900682" w:rsidRDefault="004B6FD4" w:rsidP="000D7E68">
            <w:pPr>
              <w:pStyle w:val="Sansinterligne"/>
              <w:rPr>
                <w:rFonts w:ascii="Marianne" w:hAnsi="Marianne" w:cs="Arial"/>
                <w:sz w:val="20"/>
                <w:szCs w:val="20"/>
                <w:lang w:val="fr-FR"/>
              </w:rPr>
            </w:pPr>
            <w:r w:rsidRPr="00900682">
              <w:rPr>
                <w:rFonts w:ascii="Marianne" w:hAnsi="Marianne" w:cs="Arial"/>
                <w:sz w:val="20"/>
                <w:szCs w:val="20"/>
                <w:lang w:val="fr-FR"/>
              </w:rPr>
              <w:t xml:space="preserve">LOT 2 </w:t>
            </w:r>
          </w:p>
        </w:tc>
        <w:tc>
          <w:tcPr>
            <w:tcW w:w="7768" w:type="dxa"/>
            <w:shd w:val="clear" w:color="auto" w:fill="FFFF00"/>
          </w:tcPr>
          <w:p w14:paraId="49B847B7" w14:textId="77777777" w:rsidR="004B6FD4" w:rsidRPr="00900682" w:rsidRDefault="004B6FD4" w:rsidP="000D7E68">
            <w:pPr>
              <w:pStyle w:val="Corpsdetexte"/>
              <w:tabs>
                <w:tab w:val="clear" w:pos="426"/>
              </w:tabs>
              <w:suppressAutoHyphens w:val="0"/>
              <w:spacing w:before="41"/>
              <w:jc w:val="left"/>
              <w:rPr>
                <w:rFonts w:ascii="Marianne" w:hAnsi="Marianne"/>
                <w:b w:val="0"/>
                <w:bCs/>
                <w:spacing w:val="-5"/>
                <w:sz w:val="20"/>
              </w:rPr>
            </w:pPr>
            <w:r w:rsidRPr="00900682">
              <w:rPr>
                <w:rFonts w:ascii="Marianne" w:hAnsi="Marianne"/>
                <w:b w:val="0"/>
                <w:bCs/>
                <w:sz w:val="20"/>
              </w:rPr>
              <w:t xml:space="preserve">Location et maintenance de presses de production numérique couleur pour les besoins du Rectorat. </w:t>
            </w:r>
          </w:p>
        </w:tc>
        <w:tc>
          <w:tcPr>
            <w:tcW w:w="1276" w:type="dxa"/>
            <w:shd w:val="clear" w:color="auto" w:fill="FFFF00"/>
          </w:tcPr>
          <w:p w14:paraId="3DA42627" w14:textId="77777777" w:rsidR="004B6FD4" w:rsidRPr="00900682" w:rsidRDefault="004B6FD4" w:rsidP="000D7E68">
            <w:pPr>
              <w:pStyle w:val="Sansinterligne"/>
              <w:rPr>
                <w:rFonts w:ascii="Marianne" w:hAnsi="Marianne" w:cs="Arial"/>
                <w:sz w:val="20"/>
                <w:szCs w:val="20"/>
                <w:lang w:val="fr-FR"/>
              </w:rPr>
            </w:pPr>
            <w:r w:rsidRPr="00900682">
              <w:rPr>
                <w:rFonts w:ascii="Marianne" w:hAnsi="Marianne" w:cs="Arial"/>
                <w:sz w:val="20"/>
                <w:szCs w:val="20"/>
                <w:lang w:val="fr-FR"/>
              </w:rPr>
              <w:t>70000</w:t>
            </w:r>
          </w:p>
        </w:tc>
      </w:tr>
    </w:tbl>
    <w:p w14:paraId="58C84D2F" w14:textId="6EB287ED" w:rsidR="00D44538" w:rsidRDefault="00D44538" w:rsidP="001B7A72">
      <w:pPr>
        <w:pStyle w:val="fcasegauche"/>
        <w:tabs>
          <w:tab w:val="left" w:pos="851"/>
        </w:tabs>
        <w:spacing w:after="0"/>
        <w:ind w:left="0" w:firstLine="0"/>
        <w:rPr>
          <w:rFonts w:ascii="Arial" w:hAnsi="Arial" w:cs="Arial"/>
        </w:rPr>
      </w:pPr>
    </w:p>
    <w:p w14:paraId="3C317120"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210233E1" w14:textId="77777777">
        <w:tc>
          <w:tcPr>
            <w:tcW w:w="10277" w:type="dxa"/>
            <w:shd w:val="clear" w:color="auto" w:fill="66CCFF"/>
          </w:tcPr>
          <w:p w14:paraId="4FCDB0BD"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6C8D03D2" w14:textId="77777777" w:rsidR="009B1CD0" w:rsidRDefault="009B1CD0" w:rsidP="006C4338">
      <w:pPr>
        <w:tabs>
          <w:tab w:val="left" w:pos="851"/>
        </w:tabs>
      </w:pPr>
    </w:p>
    <w:p w14:paraId="78D87B42"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23FD8971"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508E6E45" w14:textId="77777777" w:rsidR="009B1CD0" w:rsidRDefault="009B1CD0" w:rsidP="005846FB">
      <w:pPr>
        <w:tabs>
          <w:tab w:val="left" w:pos="851"/>
        </w:tabs>
        <w:rPr>
          <w:rFonts w:ascii="Arial" w:hAnsi="Arial" w:cs="Arial"/>
        </w:rPr>
      </w:pPr>
    </w:p>
    <w:p w14:paraId="03292C14" w14:textId="77777777"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14:paraId="5D8CBB07" w14:textId="77777777" w:rsidR="009B1CD0" w:rsidRPr="00CD185D" w:rsidRDefault="007D7A65" w:rsidP="005846FB">
      <w:pPr>
        <w:tabs>
          <w:tab w:val="left" w:pos="851"/>
        </w:tabs>
        <w:spacing w:before="120"/>
        <w:ind w:left="1135" w:hanging="284"/>
        <w:jc w:val="both"/>
        <w:rPr>
          <w:lang w:val="en-US"/>
        </w:rPr>
      </w:pPr>
      <w:r>
        <w:fldChar w:fldCharType="begin">
          <w:ffData>
            <w:name w:val=""/>
            <w:enabled/>
            <w:calcOnExit w:val="0"/>
            <w:checkBox>
              <w:size w:val="20"/>
              <w:default w:val="0"/>
            </w:checkBox>
          </w:ffData>
        </w:fldChar>
      </w:r>
      <w:r w:rsidRPr="00CD185D">
        <w:rPr>
          <w:lang w:val="en-US"/>
        </w:rPr>
        <w:instrText xml:space="preserve"> FORMCHECKBOX </w:instrText>
      </w:r>
      <w:r w:rsidR="004B6FD4">
        <w:fldChar w:fldCharType="separate"/>
      </w:r>
      <w:r>
        <w:fldChar w:fldCharType="end"/>
      </w:r>
      <w:r w:rsidR="009B1CD0">
        <w:rPr>
          <w:rFonts w:ascii="Arial" w:hAnsi="Arial" w:cs="Arial"/>
          <w:lang w:val="en-GB"/>
        </w:rPr>
        <w:t xml:space="preserve"> CCAP n°………………………………………………………………………………………</w:t>
      </w:r>
      <w:proofErr w:type="gramStart"/>
      <w:r w:rsidR="009B1CD0">
        <w:rPr>
          <w:rFonts w:ascii="Arial" w:hAnsi="Arial" w:cs="Arial"/>
          <w:lang w:val="en-GB"/>
        </w:rPr>
        <w:t>…..</w:t>
      </w:r>
      <w:proofErr w:type="gramEnd"/>
    </w:p>
    <w:p w14:paraId="7AEFEB7C" w14:textId="77777777" w:rsidR="009B1CD0" w:rsidRPr="00CD185D" w:rsidRDefault="00D821F8" w:rsidP="005846FB">
      <w:pPr>
        <w:tabs>
          <w:tab w:val="left" w:pos="851"/>
        </w:tabs>
        <w:spacing w:before="120"/>
        <w:ind w:left="1135" w:hanging="284"/>
        <w:jc w:val="both"/>
        <w:rPr>
          <w:lang w:val="en-US"/>
        </w:rPr>
      </w:pPr>
      <w:r>
        <w:fldChar w:fldCharType="begin">
          <w:ffData>
            <w:name w:val=""/>
            <w:enabled/>
            <w:calcOnExit w:val="0"/>
            <w:checkBox>
              <w:size w:val="20"/>
              <w:default w:val="1"/>
            </w:checkBox>
          </w:ffData>
        </w:fldChar>
      </w:r>
      <w:r>
        <w:instrText xml:space="preserve"> FORMCHECKBOX </w:instrText>
      </w:r>
      <w:r w:rsidR="004B6FD4">
        <w:fldChar w:fldCharType="separate"/>
      </w:r>
      <w:r>
        <w:fldChar w:fldCharType="end"/>
      </w:r>
      <w:r w:rsidR="009B1CD0">
        <w:rPr>
          <w:rFonts w:ascii="Arial" w:hAnsi="Arial" w:cs="Arial"/>
          <w:lang w:val="en-GB"/>
        </w:rPr>
        <w:t xml:space="preserve"> </w:t>
      </w:r>
      <w:proofErr w:type="gramStart"/>
      <w:r w:rsidR="009B1CD0">
        <w:rPr>
          <w:rFonts w:ascii="Arial" w:hAnsi="Arial" w:cs="Arial"/>
          <w:lang w:val="en-GB"/>
        </w:rPr>
        <w:t>CCAG </w:t>
      </w:r>
      <w:r>
        <w:rPr>
          <w:rFonts w:ascii="Arial" w:hAnsi="Arial" w:cs="Arial"/>
          <w:lang w:val="en-GB"/>
        </w:rPr>
        <w:t xml:space="preserve"> </w:t>
      </w:r>
      <w:proofErr w:type="spellStart"/>
      <w:r>
        <w:rPr>
          <w:rFonts w:ascii="Arial" w:hAnsi="Arial" w:cs="Arial"/>
          <w:lang w:val="en-GB"/>
        </w:rPr>
        <w:t>Fournitures</w:t>
      </w:r>
      <w:proofErr w:type="spellEnd"/>
      <w:proofErr w:type="gramEnd"/>
      <w:r>
        <w:rPr>
          <w:rFonts w:ascii="Arial" w:hAnsi="Arial" w:cs="Arial"/>
          <w:lang w:val="en-GB"/>
        </w:rPr>
        <w:t xml:space="preserve"> </w:t>
      </w:r>
      <w:proofErr w:type="spellStart"/>
      <w:r>
        <w:rPr>
          <w:rFonts w:ascii="Arial" w:hAnsi="Arial" w:cs="Arial"/>
          <w:lang w:val="en-GB"/>
        </w:rPr>
        <w:t>courantes</w:t>
      </w:r>
      <w:proofErr w:type="spellEnd"/>
      <w:r>
        <w:rPr>
          <w:rFonts w:ascii="Arial" w:hAnsi="Arial" w:cs="Arial"/>
          <w:lang w:val="en-GB"/>
        </w:rPr>
        <w:t xml:space="preserve"> et services 2021</w:t>
      </w:r>
    </w:p>
    <w:p w14:paraId="6129F320" w14:textId="77777777" w:rsidR="009B1CD0" w:rsidRPr="00CD185D" w:rsidRDefault="007D7A65" w:rsidP="0061068C">
      <w:pPr>
        <w:tabs>
          <w:tab w:val="left" w:pos="851"/>
        </w:tabs>
        <w:spacing w:before="120"/>
        <w:ind w:left="1135" w:hanging="284"/>
        <w:jc w:val="both"/>
        <w:rPr>
          <w:lang w:val="en-US"/>
        </w:rPr>
      </w:pPr>
      <w:r>
        <w:fldChar w:fldCharType="begin">
          <w:ffData>
            <w:name w:val=""/>
            <w:enabled/>
            <w:calcOnExit w:val="0"/>
            <w:checkBox>
              <w:size w:val="20"/>
              <w:default w:val="0"/>
            </w:checkBox>
          </w:ffData>
        </w:fldChar>
      </w:r>
      <w:r w:rsidRPr="00CD185D">
        <w:rPr>
          <w:lang w:val="en-US"/>
        </w:rPr>
        <w:instrText xml:space="preserve"> FORMCHECKBOX </w:instrText>
      </w:r>
      <w:r w:rsidR="004B6FD4">
        <w:fldChar w:fldCharType="separate"/>
      </w:r>
      <w:r>
        <w:fldChar w:fldCharType="end"/>
      </w:r>
      <w:r w:rsidR="009B1CD0">
        <w:rPr>
          <w:rFonts w:ascii="Arial" w:hAnsi="Arial" w:cs="Arial"/>
          <w:lang w:val="en-GB"/>
        </w:rPr>
        <w:t xml:space="preserve"> CCTP n°………………………………………………………………………………………</w:t>
      </w:r>
      <w:proofErr w:type="gramStart"/>
      <w:r w:rsidR="009B1CD0">
        <w:rPr>
          <w:rFonts w:ascii="Arial" w:hAnsi="Arial" w:cs="Arial"/>
          <w:lang w:val="en-GB"/>
        </w:rPr>
        <w:t>…..</w:t>
      </w:r>
      <w:proofErr w:type="gramEnd"/>
    </w:p>
    <w:p w14:paraId="2160EEDD" w14:textId="77777777" w:rsidR="009B1CD0" w:rsidRDefault="007D7A65" w:rsidP="00710FD6">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4B6FD4">
        <w:fldChar w:fldCharType="separate"/>
      </w:r>
      <w:r>
        <w:fldChar w:fldCharType="end"/>
      </w:r>
      <w:r w:rsidR="009B1CD0">
        <w:rPr>
          <w:rFonts w:ascii="Arial" w:hAnsi="Arial" w:cs="Arial"/>
        </w:rPr>
        <w:t xml:space="preserve"> Autres</w:t>
      </w:r>
      <w:proofErr w:type="gramStart"/>
      <w:r w:rsidR="009B1CD0">
        <w:rPr>
          <w:rFonts w:ascii="Arial" w:hAnsi="Arial" w:cs="Arial"/>
        </w:rPr>
        <w:t> :…</w:t>
      </w:r>
      <w:proofErr w:type="gramEnd"/>
      <w:r w:rsidR="009B1CD0">
        <w:rPr>
          <w:rFonts w:ascii="Arial" w:hAnsi="Arial" w:cs="Arial"/>
        </w:rPr>
        <w:t>…………………………………………………………………………………………</w:t>
      </w:r>
    </w:p>
    <w:p w14:paraId="1EB85EC4" w14:textId="77777777" w:rsidR="009B1CD0" w:rsidRDefault="009B1CD0" w:rsidP="00710FD6">
      <w:pPr>
        <w:tabs>
          <w:tab w:val="left" w:pos="851"/>
        </w:tabs>
        <w:jc w:val="both"/>
        <w:rPr>
          <w:rFonts w:ascii="Arial" w:hAnsi="Arial" w:cs="Arial"/>
        </w:rPr>
      </w:pPr>
    </w:p>
    <w:p w14:paraId="22184DD0" w14:textId="77777777" w:rsidR="009B1CD0" w:rsidRDefault="009B1CD0"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14:paraId="196DD86A" w14:textId="77777777" w:rsidR="009B1CD0" w:rsidRDefault="009B1CD0" w:rsidP="0083205E">
      <w:pPr>
        <w:tabs>
          <w:tab w:val="left" w:pos="851"/>
        </w:tabs>
        <w:jc w:val="both"/>
        <w:rPr>
          <w:rFonts w:ascii="Arial" w:hAnsi="Arial" w:cs="Arial"/>
        </w:rPr>
      </w:pPr>
    </w:p>
    <w:p w14:paraId="261428A9" w14:textId="03824FB9" w:rsidR="009B1CD0" w:rsidRDefault="007D7A65" w:rsidP="006B5057">
      <w:pPr>
        <w:tabs>
          <w:tab w:val="left" w:pos="851"/>
        </w:tabs>
        <w:ind w:left="851"/>
        <w:jc w:val="both"/>
        <w:rPr>
          <w:rFonts w:ascii="Arial" w:hAnsi="Arial" w:cs="Arial"/>
        </w:rPr>
      </w:pPr>
      <w:r>
        <w:lastRenderedPageBreak/>
        <w:fldChar w:fldCharType="begin">
          <w:ffData>
            <w:name w:val=""/>
            <w:enabled/>
            <w:calcOnExit w:val="0"/>
            <w:checkBox>
              <w:size w:val="20"/>
              <w:default w:val="0"/>
            </w:checkBox>
          </w:ffData>
        </w:fldChar>
      </w:r>
      <w:r>
        <w:instrText xml:space="preserve"> FORMCHECKBOX </w:instrText>
      </w:r>
      <w:r w:rsidR="004B6FD4">
        <w:fldChar w:fldCharType="separate"/>
      </w:r>
      <w:r>
        <w:fldChar w:fldCharType="end"/>
      </w:r>
      <w:r w:rsidR="009B1CD0">
        <w:rPr>
          <w:rFonts w:ascii="Arial" w:hAnsi="Arial" w:cs="Arial"/>
        </w:rPr>
        <w:t xml:space="preserve"> </w:t>
      </w:r>
      <w:proofErr w:type="gramStart"/>
      <w:r w:rsidR="00D90A00">
        <w:rPr>
          <w:rFonts w:ascii="Arial" w:hAnsi="Arial" w:cs="Arial"/>
        </w:rPr>
        <w:t>le</w:t>
      </w:r>
      <w:proofErr w:type="gramEnd"/>
      <w:r w:rsidR="00D90A00">
        <w:rPr>
          <w:rFonts w:ascii="Arial" w:hAnsi="Arial" w:cs="Arial"/>
        </w:rPr>
        <w:t xml:space="preserve"> </w:t>
      </w:r>
      <w:r w:rsidR="009B1CD0">
        <w:rPr>
          <w:rFonts w:ascii="Arial" w:hAnsi="Arial" w:cs="Arial"/>
        </w:rPr>
        <w:t>signataire</w:t>
      </w:r>
    </w:p>
    <w:p w14:paraId="6E68A02D" w14:textId="77777777" w:rsidR="009B1CD0" w:rsidRDefault="009B1CD0" w:rsidP="0083205E">
      <w:pPr>
        <w:tabs>
          <w:tab w:val="left" w:pos="851"/>
        </w:tabs>
        <w:jc w:val="both"/>
        <w:rPr>
          <w:rFonts w:ascii="Arial" w:hAnsi="Arial" w:cs="Arial"/>
        </w:rPr>
      </w:pPr>
    </w:p>
    <w:p w14:paraId="3ED5D4CF"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4B6FD4">
        <w:fldChar w:fldCharType="separate"/>
      </w:r>
      <w:r>
        <w:fldChar w:fldCharType="end"/>
      </w:r>
      <w:r w:rsidR="009B1CD0">
        <w:rPr>
          <w:rFonts w:ascii="Arial" w:hAnsi="Arial" w:cs="Arial"/>
        </w:rPr>
        <w:t xml:space="preserve"> </w:t>
      </w:r>
      <w:proofErr w:type="gramStart"/>
      <w:r w:rsidR="009B1CD0">
        <w:rPr>
          <w:rFonts w:ascii="Arial" w:hAnsi="Arial" w:cs="Arial"/>
        </w:rPr>
        <w:t>s’engage</w:t>
      </w:r>
      <w:proofErr w:type="gramEnd"/>
      <w:r w:rsidR="009B1CD0">
        <w:rPr>
          <w:rFonts w:ascii="Arial" w:hAnsi="Arial" w:cs="Arial"/>
        </w:rPr>
        <w:t>, sur la base de son offre et pour son propre compte ;</w:t>
      </w:r>
    </w:p>
    <w:p w14:paraId="2C51E9C9"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6F38AD0B" w14:textId="7E09AF7F" w:rsidR="009B1CD0" w:rsidRDefault="009B1CD0" w:rsidP="009B45B9">
      <w:pPr>
        <w:tabs>
          <w:tab w:val="left" w:pos="851"/>
        </w:tabs>
        <w:jc w:val="both"/>
        <w:rPr>
          <w:rFonts w:ascii="Arial" w:hAnsi="Arial" w:cs="Arial"/>
        </w:rPr>
      </w:pPr>
    </w:p>
    <w:p w14:paraId="7A5AF78B" w14:textId="77777777" w:rsidR="002E3FF5" w:rsidRDefault="002E3FF5" w:rsidP="009B45B9">
      <w:pPr>
        <w:tabs>
          <w:tab w:val="left" w:pos="851"/>
        </w:tabs>
        <w:ind w:left="1701"/>
        <w:jc w:val="both"/>
        <w:rPr>
          <w:rFonts w:ascii="Arial" w:hAnsi="Arial" w:cs="Arial"/>
        </w:rPr>
      </w:pPr>
    </w:p>
    <w:p w14:paraId="6C536738" w14:textId="61364752" w:rsidR="009B1CD0" w:rsidRDefault="00316560" w:rsidP="009B45B9">
      <w:pPr>
        <w:tabs>
          <w:tab w:val="left" w:pos="851"/>
        </w:tabs>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4B6FD4">
        <w:fldChar w:fldCharType="separate"/>
      </w:r>
      <w:r>
        <w:fldChar w:fldCharType="end"/>
      </w:r>
      <w:r w:rsidR="009B1CD0">
        <w:rPr>
          <w:rFonts w:ascii="Arial" w:hAnsi="Arial" w:cs="Arial"/>
        </w:rPr>
        <w:t xml:space="preserve"> </w:t>
      </w:r>
      <w:proofErr w:type="gramStart"/>
      <w:r w:rsidR="009B1CD0">
        <w:rPr>
          <w:rFonts w:ascii="Arial" w:hAnsi="Arial" w:cs="Arial"/>
        </w:rPr>
        <w:t>engage</w:t>
      </w:r>
      <w:proofErr w:type="gramEnd"/>
      <w:r w:rsidR="009B1CD0">
        <w:rPr>
          <w:rFonts w:ascii="Arial" w:hAnsi="Arial" w:cs="Arial"/>
        </w:rPr>
        <w:t xml:space="preserve"> la société </w:t>
      </w:r>
      <w:r>
        <w:rPr>
          <w:rFonts w:ascii="Arial" w:hAnsi="Arial" w:cs="Arial"/>
        </w:rPr>
        <w:t xml:space="preserve">                                                                    </w:t>
      </w:r>
      <w:r w:rsidR="009B1CD0">
        <w:rPr>
          <w:rFonts w:ascii="Arial" w:hAnsi="Arial" w:cs="Arial"/>
        </w:rPr>
        <w:t>sur la base de son offre</w:t>
      </w:r>
      <w:r w:rsidR="002E3FF5">
        <w:rPr>
          <w:rFonts w:ascii="Arial" w:hAnsi="Arial" w:cs="Arial"/>
        </w:rPr>
        <w:t xml:space="preserve"> de base</w:t>
      </w:r>
      <w:r w:rsidR="009B1CD0">
        <w:rPr>
          <w:rFonts w:ascii="Arial" w:hAnsi="Arial" w:cs="Arial"/>
        </w:rPr>
        <w:t>;</w:t>
      </w:r>
    </w:p>
    <w:p w14:paraId="56ABC2A8" w14:textId="77777777" w:rsidR="006317AF" w:rsidRDefault="006317AF" w:rsidP="009B45B9">
      <w:pPr>
        <w:tabs>
          <w:tab w:val="left" w:pos="851"/>
        </w:tabs>
        <w:ind w:left="1701"/>
        <w:jc w:val="both"/>
        <w:rPr>
          <w:rFonts w:ascii="Arial" w:hAnsi="Arial" w:cs="Arial"/>
        </w:rPr>
      </w:pPr>
    </w:p>
    <w:p w14:paraId="165795DA" w14:textId="77777777" w:rsidR="009B1CD0" w:rsidRDefault="009B1CD0" w:rsidP="009B45B9">
      <w:pPr>
        <w:tabs>
          <w:tab w:val="left" w:pos="851"/>
        </w:tabs>
        <w:jc w:val="both"/>
        <w:rPr>
          <w:rFonts w:ascii="Arial" w:hAnsi="Arial" w:cs="Arial"/>
        </w:rPr>
      </w:pPr>
    </w:p>
    <w:p w14:paraId="391C9879" w14:textId="7B40FF58" w:rsidR="009B1CD0" w:rsidRDefault="002E3FF5" w:rsidP="006B5057">
      <w:pPr>
        <w:tabs>
          <w:tab w:val="left" w:pos="851"/>
        </w:tabs>
        <w:ind w:left="851"/>
        <w:jc w:val="both"/>
        <w:rPr>
          <w:rFonts w:ascii="Arial" w:hAnsi="Arial" w:cs="Arial"/>
          <w:i/>
          <w:sz w:val="18"/>
          <w:szCs w:val="18"/>
        </w:rPr>
      </w:pPr>
      <w:r>
        <w:tab/>
      </w:r>
      <w:r>
        <w:tab/>
      </w:r>
      <w:r w:rsidR="007D7A65">
        <w:fldChar w:fldCharType="begin">
          <w:ffData>
            <w:name w:val=""/>
            <w:enabled/>
            <w:calcOnExit w:val="0"/>
            <w:checkBox>
              <w:size w:val="20"/>
              <w:default w:val="0"/>
            </w:checkBox>
          </w:ffData>
        </w:fldChar>
      </w:r>
      <w:r w:rsidR="007D7A65">
        <w:instrText xml:space="preserve"> FORMCHECKBOX </w:instrText>
      </w:r>
      <w:r w:rsidR="004B6FD4">
        <w:fldChar w:fldCharType="separate"/>
      </w:r>
      <w:r w:rsidR="007D7A65">
        <w:fldChar w:fldCharType="end"/>
      </w:r>
      <w:r w:rsidR="009B1CD0">
        <w:rPr>
          <w:rFonts w:ascii="Arial" w:hAnsi="Arial" w:cs="Arial"/>
        </w:rPr>
        <w:t xml:space="preserve"> </w:t>
      </w:r>
      <w:proofErr w:type="gramStart"/>
      <w:r w:rsidR="00D90A00">
        <w:rPr>
          <w:rFonts w:ascii="Arial" w:hAnsi="Arial" w:cs="Arial"/>
        </w:rPr>
        <w:t>l</w:t>
      </w:r>
      <w:r w:rsidR="009B1CD0">
        <w:rPr>
          <w:rFonts w:ascii="Arial" w:hAnsi="Arial" w:cs="Arial"/>
        </w:rPr>
        <w:t>’ensemble</w:t>
      </w:r>
      <w:proofErr w:type="gramEnd"/>
      <w:r w:rsidR="009B1CD0">
        <w:rPr>
          <w:rFonts w:ascii="Arial" w:hAnsi="Arial" w:cs="Arial"/>
        </w:rPr>
        <w:t xml:space="preserve"> des membres du groupement s’engagent, sur la base de l’offre du groupement ;</w:t>
      </w:r>
    </w:p>
    <w:p w14:paraId="1912305A"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45E9CD13" w14:textId="77777777" w:rsidR="006B5057" w:rsidRDefault="006B5057" w:rsidP="009B45B9">
      <w:pPr>
        <w:pStyle w:val="fcase1ertab"/>
        <w:tabs>
          <w:tab w:val="left" w:pos="851"/>
        </w:tabs>
        <w:ind w:left="0" w:firstLine="0"/>
        <w:rPr>
          <w:rFonts w:ascii="Arial" w:hAnsi="Arial" w:cs="Arial"/>
        </w:rPr>
      </w:pPr>
    </w:p>
    <w:p w14:paraId="356D3542" w14:textId="66A64F16" w:rsidR="009B1CD0" w:rsidRDefault="009B1CD0" w:rsidP="009B45B9">
      <w:pPr>
        <w:pStyle w:val="fcase1ertab"/>
        <w:tabs>
          <w:tab w:val="left" w:pos="851"/>
        </w:tabs>
        <w:ind w:left="0" w:firstLine="0"/>
        <w:rPr>
          <w:rFonts w:ascii="Arial" w:hAnsi="Arial" w:cs="Arial"/>
        </w:rPr>
      </w:pPr>
      <w:proofErr w:type="gramStart"/>
      <w:r>
        <w:rPr>
          <w:rFonts w:ascii="Arial" w:hAnsi="Arial" w:cs="Arial"/>
        </w:rPr>
        <w:t>à</w:t>
      </w:r>
      <w:proofErr w:type="gramEnd"/>
      <w:r>
        <w:rPr>
          <w:rFonts w:ascii="Arial" w:hAnsi="Arial" w:cs="Arial"/>
        </w:rPr>
        <w:t xml:space="preserve"> livrer les fournitures demandées ou à exécuter les prestations demandées :</w:t>
      </w:r>
    </w:p>
    <w:p w14:paraId="1534F562" w14:textId="77777777" w:rsidR="00800293" w:rsidRDefault="00800293" w:rsidP="009B45B9">
      <w:pPr>
        <w:pStyle w:val="fcase1ertab"/>
        <w:tabs>
          <w:tab w:val="left" w:pos="851"/>
        </w:tabs>
        <w:ind w:left="0" w:firstLine="0"/>
      </w:pPr>
    </w:p>
    <w:p w14:paraId="5FF2518B" w14:textId="1F6F7A27" w:rsidR="002E3FF5" w:rsidRDefault="00D821F8" w:rsidP="00C06E11">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1"/>
            </w:checkBox>
          </w:ffData>
        </w:fldChar>
      </w:r>
      <w:r>
        <w:instrText xml:space="preserve"> FORMCHECKBOX </w:instrText>
      </w:r>
      <w:r w:rsidR="004B6FD4">
        <w:fldChar w:fldCharType="separate"/>
      </w:r>
      <w:r>
        <w:fldChar w:fldCharType="end"/>
      </w:r>
      <w:r w:rsidR="009B1CD0">
        <w:rPr>
          <w:rFonts w:ascii="Arial" w:hAnsi="Arial" w:cs="Arial"/>
        </w:rPr>
        <w:t xml:space="preserve"> </w:t>
      </w:r>
      <w:proofErr w:type="gramStart"/>
      <w:r w:rsidR="009B1CD0">
        <w:rPr>
          <w:rFonts w:ascii="Arial" w:hAnsi="Arial" w:cs="Arial"/>
        </w:rPr>
        <w:t>aux</w:t>
      </w:r>
      <w:proofErr w:type="gramEnd"/>
      <w:r w:rsidR="009B1CD0">
        <w:rPr>
          <w:rFonts w:ascii="Arial" w:hAnsi="Arial" w:cs="Arial"/>
        </w:rPr>
        <w:t xml:space="preserve"> prix indiqués </w:t>
      </w:r>
      <w:r w:rsidR="009D661E">
        <w:rPr>
          <w:rFonts w:ascii="Arial" w:hAnsi="Arial" w:cs="Arial"/>
        </w:rPr>
        <w:t xml:space="preserve">ci-dessous ou </w:t>
      </w:r>
      <w:r w:rsidR="009B1CD0">
        <w:rPr>
          <w:rFonts w:ascii="Arial" w:hAnsi="Arial" w:cs="Arial"/>
        </w:rPr>
        <w:t>dans l’annexe financière jointe au présent document.</w:t>
      </w:r>
    </w:p>
    <w:p w14:paraId="0ECF5B67" w14:textId="77777777" w:rsidR="00800293" w:rsidRDefault="00800293" w:rsidP="00800293">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rsidR="004B6FD4">
        <w:fldChar w:fldCharType="separate"/>
      </w:r>
      <w:r>
        <w:fldChar w:fldCharType="end"/>
      </w:r>
      <w:r>
        <w:t xml:space="preserve"> Taux de la TVA : </w:t>
      </w:r>
    </w:p>
    <w:p w14:paraId="43F23DBC" w14:textId="77777777" w:rsidR="00800293" w:rsidRDefault="00800293" w:rsidP="00800293">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rsidR="004B6FD4">
        <w:fldChar w:fldCharType="separate"/>
      </w:r>
      <w:r>
        <w:fldChar w:fldCharType="end"/>
      </w:r>
      <w:r>
        <w:t xml:space="preserve"> Montant hors taxes</w:t>
      </w:r>
      <w:r>
        <w:rPr>
          <w:rStyle w:val="Caractresdenotedebasdepage"/>
        </w:rPr>
        <w:footnoteReference w:id="2"/>
      </w:r>
      <w:r>
        <w:rPr>
          <w:rStyle w:val="Caractresdenotedebasdepage"/>
        </w:rPr>
        <w:t> </w:t>
      </w:r>
      <w:r>
        <w:t>:</w:t>
      </w:r>
    </w:p>
    <w:p w14:paraId="2B4C9759" w14:textId="3457094D" w:rsidR="00C06E11" w:rsidRDefault="00800293" w:rsidP="00C06E11">
      <w:pPr>
        <w:tabs>
          <w:tab w:val="left" w:pos="426"/>
          <w:tab w:val="left" w:pos="851"/>
        </w:tabs>
        <w:spacing w:before="120"/>
        <w:jc w:val="both"/>
        <w:rPr>
          <w:rFonts w:ascii="Arial" w:hAnsi="Arial" w:cs="Arial"/>
        </w:rPr>
      </w:pPr>
      <w:r>
        <w:t xml:space="preserve">Montant </w:t>
      </w:r>
      <w:r>
        <w:rPr>
          <w:rFonts w:ascii="Arial" w:hAnsi="Arial" w:cs="Arial"/>
        </w:rPr>
        <w:t>hors taxes arrêté en chiffres à : ……………………………………………………………………………….</w:t>
      </w:r>
    </w:p>
    <w:p w14:paraId="40242566" w14:textId="25BE3D04" w:rsidR="00800293" w:rsidRDefault="00800293" w:rsidP="00800293">
      <w:pPr>
        <w:pStyle w:val="fcase1ertab"/>
        <w:tabs>
          <w:tab w:val="left" w:pos="851"/>
        </w:tabs>
        <w:spacing w:before="120"/>
      </w:pPr>
      <w:r>
        <w:rPr>
          <w:rFonts w:ascii="Arial" w:hAnsi="Arial" w:cs="Arial"/>
        </w:rPr>
        <w:t>Montant hors taxes arrêté en lettres à : ………………………………………………………...................................</w:t>
      </w:r>
    </w:p>
    <w:p w14:paraId="45BB9D1C" w14:textId="77777777" w:rsidR="00800293" w:rsidRDefault="00800293" w:rsidP="00800293">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4B6FD4">
        <w:fldChar w:fldCharType="separate"/>
      </w:r>
      <w:r>
        <w:fldChar w:fldCharType="end"/>
      </w:r>
      <w:r>
        <w:t xml:space="preserve"> Montant TTC</w:t>
      </w:r>
      <w:r>
        <w:rPr>
          <w:rStyle w:val="Caractresdenotedebasdepage"/>
        </w:rPr>
        <w:footnoteReference w:customMarkFollows="1" w:id="3"/>
        <w:t>4 </w:t>
      </w:r>
      <w:r>
        <w:t>:</w:t>
      </w:r>
    </w:p>
    <w:p w14:paraId="3EB43FE5" w14:textId="0A0C8BE5" w:rsidR="00800293" w:rsidRDefault="00800293" w:rsidP="00C06E11">
      <w:pPr>
        <w:pStyle w:val="fcase1ertab"/>
        <w:tabs>
          <w:tab w:val="left" w:pos="851"/>
        </w:tabs>
        <w:spacing w:before="120"/>
        <w:rPr>
          <w:rFonts w:ascii="Arial" w:hAnsi="Arial" w:cs="Arial"/>
        </w:rPr>
      </w:pPr>
      <w:r>
        <w:rPr>
          <w:rFonts w:ascii="Arial" w:hAnsi="Arial" w:cs="Arial"/>
        </w:rPr>
        <w:t>Montant TTC arrêté en chiffres à : ………………………………………………………….......................................</w:t>
      </w:r>
    </w:p>
    <w:p w14:paraId="43F15010" w14:textId="12ADF147" w:rsidR="002C2CA3" w:rsidRPr="00C06E11" w:rsidRDefault="00800293" w:rsidP="00C06E11">
      <w:pPr>
        <w:pStyle w:val="fcase1ertab"/>
        <w:tabs>
          <w:tab w:val="left" w:pos="851"/>
        </w:tabs>
        <w:spacing w:before="120"/>
        <w:rPr>
          <w:rFonts w:ascii="Arial" w:hAnsi="Arial" w:cs="Arial"/>
          <w:u w:val="single"/>
        </w:rPr>
      </w:pPr>
      <w:r>
        <w:rPr>
          <w:rFonts w:ascii="Arial" w:hAnsi="Arial" w:cs="Arial"/>
        </w:rPr>
        <w:t>Montant TTC arrêté en lettres à : …………………………………………………………………………………</w:t>
      </w:r>
      <w:proofErr w:type="gramStart"/>
      <w:r>
        <w:rPr>
          <w:rFonts w:ascii="Arial" w:hAnsi="Arial" w:cs="Arial"/>
        </w:rPr>
        <w:t>…….</w:t>
      </w:r>
      <w:proofErr w:type="gramEnd"/>
      <w:r>
        <w:rPr>
          <w:rFonts w:ascii="Arial" w:hAnsi="Arial" w:cs="Arial"/>
        </w:rPr>
        <w:t>.</w:t>
      </w:r>
    </w:p>
    <w:p w14:paraId="232DF298" w14:textId="15A7B2F6" w:rsidR="00D44538" w:rsidRDefault="00D44538" w:rsidP="009B45B9">
      <w:pPr>
        <w:tabs>
          <w:tab w:val="left" w:pos="851"/>
          <w:tab w:val="left" w:pos="6237"/>
        </w:tabs>
        <w:rPr>
          <w:rFonts w:ascii="Arial" w:hAnsi="Arial" w:cs="Arial"/>
          <w:b/>
          <w:sz w:val="22"/>
          <w:szCs w:val="22"/>
        </w:rPr>
      </w:pPr>
    </w:p>
    <w:p w14:paraId="5D893A8B" w14:textId="7497C2A8" w:rsidR="00784C09" w:rsidRDefault="00784C09" w:rsidP="009B45B9">
      <w:pPr>
        <w:tabs>
          <w:tab w:val="left" w:pos="851"/>
          <w:tab w:val="left" w:pos="6237"/>
        </w:tabs>
        <w:rPr>
          <w:rFonts w:ascii="Arial" w:hAnsi="Arial" w:cs="Arial"/>
          <w:b/>
          <w:sz w:val="22"/>
          <w:szCs w:val="22"/>
        </w:rPr>
      </w:pPr>
    </w:p>
    <w:p w14:paraId="7D1390E7" w14:textId="72AAE114" w:rsidR="00784C09" w:rsidRDefault="00784C09" w:rsidP="009B45B9">
      <w:pPr>
        <w:tabs>
          <w:tab w:val="left" w:pos="851"/>
          <w:tab w:val="left" w:pos="6237"/>
        </w:tabs>
        <w:rPr>
          <w:rFonts w:ascii="Arial" w:hAnsi="Arial" w:cs="Arial"/>
          <w:b/>
          <w:sz w:val="22"/>
          <w:szCs w:val="22"/>
        </w:rPr>
      </w:pPr>
    </w:p>
    <w:p w14:paraId="2089C383" w14:textId="601E4D2F" w:rsidR="00784C09" w:rsidRDefault="00784C09" w:rsidP="009B45B9">
      <w:pPr>
        <w:tabs>
          <w:tab w:val="left" w:pos="851"/>
          <w:tab w:val="left" w:pos="6237"/>
        </w:tabs>
        <w:rPr>
          <w:rFonts w:ascii="Arial" w:hAnsi="Arial" w:cs="Arial"/>
          <w:b/>
          <w:sz w:val="22"/>
          <w:szCs w:val="22"/>
        </w:rPr>
      </w:pPr>
    </w:p>
    <w:p w14:paraId="0583E0B1" w14:textId="2F4F86E5" w:rsidR="00784C09" w:rsidRDefault="00784C09" w:rsidP="009B45B9">
      <w:pPr>
        <w:tabs>
          <w:tab w:val="left" w:pos="851"/>
          <w:tab w:val="left" w:pos="6237"/>
        </w:tabs>
        <w:rPr>
          <w:rFonts w:ascii="Arial" w:hAnsi="Arial" w:cs="Arial"/>
          <w:b/>
          <w:sz w:val="22"/>
          <w:szCs w:val="22"/>
        </w:rPr>
      </w:pPr>
    </w:p>
    <w:p w14:paraId="18F6D98F" w14:textId="5104F8AC" w:rsidR="00784C09" w:rsidRDefault="00784C09" w:rsidP="009B45B9">
      <w:pPr>
        <w:tabs>
          <w:tab w:val="left" w:pos="851"/>
          <w:tab w:val="left" w:pos="6237"/>
        </w:tabs>
        <w:rPr>
          <w:rFonts w:ascii="Arial" w:hAnsi="Arial" w:cs="Arial"/>
          <w:b/>
          <w:sz w:val="22"/>
          <w:szCs w:val="22"/>
        </w:rPr>
      </w:pPr>
    </w:p>
    <w:p w14:paraId="46C4C164" w14:textId="053BEA2E" w:rsidR="00784C09" w:rsidRDefault="00784C09" w:rsidP="009B45B9">
      <w:pPr>
        <w:tabs>
          <w:tab w:val="left" w:pos="851"/>
          <w:tab w:val="left" w:pos="6237"/>
        </w:tabs>
        <w:rPr>
          <w:rFonts w:ascii="Arial" w:hAnsi="Arial" w:cs="Arial"/>
          <w:b/>
          <w:sz w:val="22"/>
          <w:szCs w:val="22"/>
        </w:rPr>
      </w:pPr>
    </w:p>
    <w:p w14:paraId="669399CF" w14:textId="478095C1" w:rsidR="00784C09" w:rsidRDefault="00784C09" w:rsidP="009B45B9">
      <w:pPr>
        <w:tabs>
          <w:tab w:val="left" w:pos="851"/>
          <w:tab w:val="left" w:pos="6237"/>
        </w:tabs>
        <w:rPr>
          <w:rFonts w:ascii="Arial" w:hAnsi="Arial" w:cs="Arial"/>
          <w:b/>
          <w:sz w:val="22"/>
          <w:szCs w:val="22"/>
        </w:rPr>
      </w:pPr>
    </w:p>
    <w:p w14:paraId="2AFDFB1C" w14:textId="6C972D85" w:rsidR="00784C09" w:rsidRDefault="00784C09" w:rsidP="009B45B9">
      <w:pPr>
        <w:tabs>
          <w:tab w:val="left" w:pos="851"/>
          <w:tab w:val="left" w:pos="6237"/>
        </w:tabs>
        <w:rPr>
          <w:rFonts w:ascii="Arial" w:hAnsi="Arial" w:cs="Arial"/>
          <w:b/>
          <w:sz w:val="22"/>
          <w:szCs w:val="22"/>
        </w:rPr>
      </w:pPr>
    </w:p>
    <w:p w14:paraId="7EBA4B09" w14:textId="4BDDA50F" w:rsidR="00784C09" w:rsidRDefault="00784C09" w:rsidP="009B45B9">
      <w:pPr>
        <w:tabs>
          <w:tab w:val="left" w:pos="851"/>
          <w:tab w:val="left" w:pos="6237"/>
        </w:tabs>
        <w:rPr>
          <w:rFonts w:ascii="Arial" w:hAnsi="Arial" w:cs="Arial"/>
          <w:b/>
          <w:sz w:val="22"/>
          <w:szCs w:val="22"/>
        </w:rPr>
      </w:pPr>
    </w:p>
    <w:p w14:paraId="111215FB" w14:textId="7DE1F660" w:rsidR="00784C09" w:rsidRDefault="00784C09" w:rsidP="009B45B9">
      <w:pPr>
        <w:tabs>
          <w:tab w:val="left" w:pos="851"/>
          <w:tab w:val="left" w:pos="6237"/>
        </w:tabs>
        <w:rPr>
          <w:rFonts w:ascii="Arial" w:hAnsi="Arial" w:cs="Arial"/>
          <w:b/>
          <w:sz w:val="22"/>
          <w:szCs w:val="22"/>
        </w:rPr>
      </w:pPr>
    </w:p>
    <w:p w14:paraId="60B5C9EB" w14:textId="39101EC1" w:rsidR="00784C09" w:rsidRDefault="00784C09" w:rsidP="009B45B9">
      <w:pPr>
        <w:tabs>
          <w:tab w:val="left" w:pos="851"/>
          <w:tab w:val="left" w:pos="6237"/>
        </w:tabs>
        <w:rPr>
          <w:rFonts w:ascii="Arial" w:hAnsi="Arial" w:cs="Arial"/>
          <w:b/>
          <w:sz w:val="22"/>
          <w:szCs w:val="22"/>
        </w:rPr>
      </w:pPr>
    </w:p>
    <w:p w14:paraId="3A78988C" w14:textId="3F8102CF" w:rsidR="00784C09" w:rsidRDefault="00784C09" w:rsidP="009B45B9">
      <w:pPr>
        <w:tabs>
          <w:tab w:val="left" w:pos="851"/>
          <w:tab w:val="left" w:pos="6237"/>
        </w:tabs>
        <w:rPr>
          <w:rFonts w:ascii="Arial" w:hAnsi="Arial" w:cs="Arial"/>
          <w:b/>
          <w:sz w:val="22"/>
          <w:szCs w:val="22"/>
        </w:rPr>
      </w:pPr>
    </w:p>
    <w:p w14:paraId="535591C5" w14:textId="14C612DA" w:rsidR="00784C09" w:rsidRDefault="00784C09" w:rsidP="009B45B9">
      <w:pPr>
        <w:tabs>
          <w:tab w:val="left" w:pos="851"/>
          <w:tab w:val="left" w:pos="6237"/>
        </w:tabs>
        <w:rPr>
          <w:rFonts w:ascii="Arial" w:hAnsi="Arial" w:cs="Arial"/>
          <w:b/>
          <w:sz w:val="22"/>
          <w:szCs w:val="22"/>
        </w:rPr>
      </w:pPr>
    </w:p>
    <w:p w14:paraId="0DCDF856" w14:textId="31BCA521" w:rsidR="00784C09" w:rsidRDefault="00784C09" w:rsidP="009B45B9">
      <w:pPr>
        <w:tabs>
          <w:tab w:val="left" w:pos="851"/>
          <w:tab w:val="left" w:pos="6237"/>
        </w:tabs>
        <w:rPr>
          <w:rFonts w:ascii="Arial" w:hAnsi="Arial" w:cs="Arial"/>
          <w:b/>
          <w:sz w:val="22"/>
          <w:szCs w:val="22"/>
        </w:rPr>
      </w:pPr>
    </w:p>
    <w:p w14:paraId="2D17AB12" w14:textId="000AA158" w:rsidR="00784C09" w:rsidRDefault="00784C09" w:rsidP="009B45B9">
      <w:pPr>
        <w:tabs>
          <w:tab w:val="left" w:pos="851"/>
          <w:tab w:val="left" w:pos="6237"/>
        </w:tabs>
        <w:rPr>
          <w:rFonts w:ascii="Arial" w:hAnsi="Arial" w:cs="Arial"/>
          <w:b/>
          <w:sz w:val="22"/>
          <w:szCs w:val="22"/>
        </w:rPr>
      </w:pPr>
    </w:p>
    <w:p w14:paraId="32DC4B3E" w14:textId="483F4BB0" w:rsidR="00784C09" w:rsidRDefault="00784C09" w:rsidP="009B45B9">
      <w:pPr>
        <w:tabs>
          <w:tab w:val="left" w:pos="851"/>
          <w:tab w:val="left" w:pos="6237"/>
        </w:tabs>
        <w:rPr>
          <w:rFonts w:ascii="Arial" w:hAnsi="Arial" w:cs="Arial"/>
          <w:b/>
          <w:sz w:val="22"/>
          <w:szCs w:val="22"/>
        </w:rPr>
      </w:pPr>
    </w:p>
    <w:p w14:paraId="3F476EF6" w14:textId="3278ACE8" w:rsidR="00784C09" w:rsidRDefault="00784C09" w:rsidP="009B45B9">
      <w:pPr>
        <w:tabs>
          <w:tab w:val="left" w:pos="851"/>
          <w:tab w:val="left" w:pos="6237"/>
        </w:tabs>
        <w:rPr>
          <w:rFonts w:ascii="Arial" w:hAnsi="Arial" w:cs="Arial"/>
          <w:b/>
          <w:sz w:val="22"/>
          <w:szCs w:val="22"/>
        </w:rPr>
      </w:pPr>
    </w:p>
    <w:p w14:paraId="5A8E1C71" w14:textId="18E604ED" w:rsidR="00784C09" w:rsidRDefault="00784C09" w:rsidP="009B45B9">
      <w:pPr>
        <w:tabs>
          <w:tab w:val="left" w:pos="851"/>
          <w:tab w:val="left" w:pos="6237"/>
        </w:tabs>
        <w:rPr>
          <w:rFonts w:ascii="Arial" w:hAnsi="Arial" w:cs="Arial"/>
          <w:b/>
          <w:sz w:val="22"/>
          <w:szCs w:val="22"/>
        </w:rPr>
      </w:pPr>
    </w:p>
    <w:p w14:paraId="4B57C4D3" w14:textId="0126AC7F" w:rsidR="00784C09" w:rsidRDefault="00784C09" w:rsidP="009B45B9">
      <w:pPr>
        <w:tabs>
          <w:tab w:val="left" w:pos="851"/>
          <w:tab w:val="left" w:pos="6237"/>
        </w:tabs>
        <w:rPr>
          <w:rFonts w:ascii="Arial" w:hAnsi="Arial" w:cs="Arial"/>
          <w:b/>
          <w:sz w:val="22"/>
          <w:szCs w:val="22"/>
        </w:rPr>
      </w:pPr>
    </w:p>
    <w:p w14:paraId="268B1587" w14:textId="40C59FDA" w:rsidR="00784C09" w:rsidRDefault="00784C09" w:rsidP="009B45B9">
      <w:pPr>
        <w:tabs>
          <w:tab w:val="left" w:pos="851"/>
          <w:tab w:val="left" w:pos="6237"/>
        </w:tabs>
        <w:rPr>
          <w:rFonts w:ascii="Arial" w:hAnsi="Arial" w:cs="Arial"/>
          <w:b/>
          <w:sz w:val="22"/>
          <w:szCs w:val="22"/>
        </w:rPr>
      </w:pPr>
    </w:p>
    <w:p w14:paraId="789256CB" w14:textId="77777777" w:rsidR="00784C09" w:rsidRDefault="00784C09" w:rsidP="009B45B9">
      <w:pPr>
        <w:tabs>
          <w:tab w:val="left" w:pos="851"/>
          <w:tab w:val="left" w:pos="6237"/>
        </w:tabs>
        <w:rPr>
          <w:rFonts w:ascii="Arial" w:hAnsi="Arial" w:cs="Arial"/>
          <w:b/>
          <w:sz w:val="22"/>
          <w:szCs w:val="22"/>
        </w:rPr>
      </w:pPr>
    </w:p>
    <w:p w14:paraId="636F0CE4" w14:textId="5D3A5DD1"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364E6B4F"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79777F6D" w14:textId="77777777" w:rsidR="00036500" w:rsidRDefault="00036500" w:rsidP="009B45B9">
      <w:pPr>
        <w:tabs>
          <w:tab w:val="left" w:pos="851"/>
          <w:tab w:val="left" w:pos="6237"/>
        </w:tabs>
        <w:rPr>
          <w:rFonts w:ascii="Arial" w:hAnsi="Arial" w:cs="Arial"/>
          <w:i/>
          <w:iCs/>
          <w:sz w:val="18"/>
          <w:szCs w:val="18"/>
        </w:rPr>
      </w:pPr>
    </w:p>
    <w:p w14:paraId="78606E9B"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268033CF"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1F505DA6" w14:textId="77777777" w:rsidR="00354C04" w:rsidRDefault="00354C04" w:rsidP="009B45B9">
      <w:pPr>
        <w:pStyle w:val="fcase1ertab"/>
        <w:tabs>
          <w:tab w:val="clear" w:pos="426"/>
          <w:tab w:val="left" w:pos="851"/>
        </w:tabs>
        <w:spacing w:before="120"/>
        <w:ind w:left="0" w:firstLine="851"/>
        <w:rPr>
          <w:rFonts w:ascii="Arial" w:hAnsi="Arial" w:cs="Arial"/>
        </w:rPr>
      </w:pPr>
      <w:r>
        <w:lastRenderedPageBreak/>
        <w:fldChar w:fldCharType="begin">
          <w:ffData>
            <w:name w:val=""/>
            <w:enabled/>
            <w:calcOnExit w:val="0"/>
            <w:checkBox>
              <w:size w:val="20"/>
              <w:default w:val="0"/>
            </w:checkBox>
          </w:ffData>
        </w:fldChar>
      </w:r>
      <w:r>
        <w:instrText xml:space="preserve"> FORMCHECKBOX </w:instrText>
      </w:r>
      <w:r w:rsidR="004B6FD4">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4B6FD4">
        <w:fldChar w:fldCharType="separate"/>
      </w:r>
      <w:r>
        <w:fldChar w:fldCharType="end"/>
      </w:r>
      <w:r>
        <w:rPr>
          <w:rFonts w:ascii="Arial" w:hAnsi="Arial" w:cs="Arial"/>
          <w:iCs/>
        </w:rPr>
        <w:t xml:space="preserve"> </w:t>
      </w:r>
      <w:r>
        <w:rPr>
          <w:rFonts w:ascii="Arial" w:hAnsi="Arial" w:cs="Arial"/>
        </w:rPr>
        <w:t>solidaire</w:t>
      </w:r>
    </w:p>
    <w:p w14:paraId="69256DC9"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2FB30DED"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5BF1B8F8"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6351F315" w14:textId="77777777" w:rsidR="009B1CD0" w:rsidRDefault="009B1CD0"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9E76988"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1DC87EBE" w14:textId="77777777" w:rsidR="009B1CD0" w:rsidRDefault="009B1CD0"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9B1CD0" w14:paraId="48C5756E"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0329FAD8"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7C88D75A"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8BAA251"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1AF1C955" w14:textId="77777777" w:rsidR="009B1CD0" w:rsidRDefault="009B1CD0"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9B1CD0" w14:paraId="6341925C" w14:textId="77777777">
        <w:trPr>
          <w:trHeight w:val="1021"/>
        </w:trPr>
        <w:tc>
          <w:tcPr>
            <w:tcW w:w="4503" w:type="dxa"/>
            <w:tcBorders>
              <w:top w:val="single" w:sz="4" w:space="0" w:color="000000"/>
              <w:left w:val="single" w:sz="4" w:space="0" w:color="000000"/>
            </w:tcBorders>
            <w:shd w:val="clear" w:color="auto" w:fill="CCFFFF"/>
          </w:tcPr>
          <w:p w14:paraId="5A36D59A"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04AD4A38"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0704EE96" w14:textId="77777777" w:rsidR="009B1CD0" w:rsidRDefault="009B1CD0" w:rsidP="006F3DF9">
            <w:pPr>
              <w:tabs>
                <w:tab w:val="left" w:pos="851"/>
              </w:tabs>
              <w:snapToGrid w:val="0"/>
              <w:jc w:val="both"/>
              <w:rPr>
                <w:rFonts w:ascii="Arial" w:hAnsi="Arial" w:cs="Arial"/>
              </w:rPr>
            </w:pPr>
          </w:p>
        </w:tc>
      </w:tr>
      <w:tr w:rsidR="009B1CD0" w14:paraId="373E4074" w14:textId="77777777">
        <w:trPr>
          <w:trHeight w:val="1021"/>
        </w:trPr>
        <w:tc>
          <w:tcPr>
            <w:tcW w:w="4503" w:type="dxa"/>
            <w:tcBorders>
              <w:left w:val="single" w:sz="4" w:space="0" w:color="000000"/>
            </w:tcBorders>
            <w:shd w:val="clear" w:color="auto" w:fill="auto"/>
          </w:tcPr>
          <w:p w14:paraId="6598B128"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2DD12E4A"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4CE98FCB" w14:textId="77777777" w:rsidR="009B1CD0" w:rsidRDefault="009B1CD0" w:rsidP="006F3DF9">
            <w:pPr>
              <w:tabs>
                <w:tab w:val="left" w:pos="851"/>
              </w:tabs>
              <w:snapToGrid w:val="0"/>
              <w:jc w:val="both"/>
              <w:rPr>
                <w:rFonts w:ascii="Arial" w:hAnsi="Arial" w:cs="Arial"/>
              </w:rPr>
            </w:pPr>
          </w:p>
        </w:tc>
      </w:tr>
      <w:tr w:rsidR="009B1CD0" w14:paraId="689D30E7" w14:textId="77777777">
        <w:trPr>
          <w:trHeight w:val="1021"/>
        </w:trPr>
        <w:tc>
          <w:tcPr>
            <w:tcW w:w="4503" w:type="dxa"/>
            <w:tcBorders>
              <w:left w:val="single" w:sz="4" w:space="0" w:color="000000"/>
              <w:bottom w:val="single" w:sz="4" w:space="0" w:color="000000"/>
            </w:tcBorders>
            <w:shd w:val="clear" w:color="auto" w:fill="CCFFFF"/>
          </w:tcPr>
          <w:p w14:paraId="6A3B7695"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0641272C"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0C886BD3" w14:textId="77777777" w:rsidR="009B1CD0" w:rsidRDefault="009B1CD0" w:rsidP="006F3DF9">
            <w:pPr>
              <w:tabs>
                <w:tab w:val="left" w:pos="851"/>
              </w:tabs>
              <w:snapToGrid w:val="0"/>
              <w:jc w:val="both"/>
              <w:rPr>
                <w:rFonts w:ascii="Arial" w:hAnsi="Arial" w:cs="Arial"/>
              </w:rPr>
            </w:pPr>
          </w:p>
        </w:tc>
      </w:tr>
    </w:tbl>
    <w:p w14:paraId="7169F10C" w14:textId="77777777" w:rsidR="009B1CD0" w:rsidRDefault="009B1CD0" w:rsidP="006C4338">
      <w:pPr>
        <w:tabs>
          <w:tab w:val="left" w:pos="851"/>
          <w:tab w:val="left" w:pos="6237"/>
        </w:tabs>
      </w:pPr>
    </w:p>
    <w:p w14:paraId="08513F1E" w14:textId="77777777" w:rsidR="009B1CD0" w:rsidRDefault="009B1CD0" w:rsidP="006C4338">
      <w:pPr>
        <w:pStyle w:val="fcasegauche"/>
        <w:tabs>
          <w:tab w:val="left" w:pos="851"/>
        </w:tabs>
        <w:spacing w:after="0"/>
        <w:ind w:left="0" w:firstLine="0"/>
        <w:rPr>
          <w:rFonts w:ascii="Arial" w:hAnsi="Arial" w:cs="Arial"/>
          <w:bCs/>
          <w:iCs/>
        </w:rPr>
      </w:pPr>
    </w:p>
    <w:p w14:paraId="2FEF08CA" w14:textId="77777777" w:rsidR="009B1CD0" w:rsidRPr="001B7A72" w:rsidRDefault="009B1CD0" w:rsidP="006F3DF9">
      <w:pPr>
        <w:pStyle w:val="fcase1ertab"/>
        <w:tabs>
          <w:tab w:val="left" w:pos="851"/>
        </w:tabs>
        <w:ind w:left="0" w:firstLine="0"/>
        <w:rPr>
          <w:rFonts w:ascii="Arial" w:hAnsi="Arial" w:cs="Arial"/>
          <w:b/>
          <w:i/>
          <w:sz w:val="18"/>
          <w:szCs w:val="18"/>
        </w:rPr>
      </w:pPr>
      <w:r>
        <w:rPr>
          <w:rFonts w:ascii="Arial" w:hAnsi="Arial" w:cs="Arial"/>
          <w:b/>
          <w:sz w:val="22"/>
          <w:szCs w:val="22"/>
        </w:rPr>
        <w:t>B3 - Compte (s) à créditer</w:t>
      </w:r>
      <w:r w:rsidR="001B7A72">
        <w:rPr>
          <w:rFonts w:ascii="Arial" w:hAnsi="Arial" w:cs="Arial"/>
          <w:b/>
          <w:sz w:val="22"/>
          <w:szCs w:val="22"/>
        </w:rPr>
        <w:t xml:space="preserve"> </w:t>
      </w:r>
      <w:r w:rsidR="001B7A72" w:rsidRPr="001B7A72">
        <w:rPr>
          <w:rFonts w:ascii="Arial" w:hAnsi="Arial" w:cs="Arial"/>
          <w:b/>
          <w:color w:val="FF0000"/>
          <w:sz w:val="22"/>
          <w:szCs w:val="22"/>
        </w:rPr>
        <w:t xml:space="preserve">(à remplir obligatoirement). </w:t>
      </w:r>
    </w:p>
    <w:p w14:paraId="0030EB47"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6FBEB79D"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0297046A" w14:textId="77777777" w:rsidR="009B1CD0" w:rsidRDefault="009B1CD0"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14:paraId="76911A77"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37B13DC5"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259B86C2"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5A8D924C" w14:textId="77777777" w:rsidR="009B1CD0" w:rsidRDefault="009B1CD0" w:rsidP="00710FD6">
      <w:pPr>
        <w:pStyle w:val="fcasegauche"/>
        <w:tabs>
          <w:tab w:val="left" w:pos="426"/>
          <w:tab w:val="left" w:pos="851"/>
        </w:tabs>
        <w:spacing w:after="0"/>
        <w:ind w:left="0"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14:paraId="043254F1"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19F1412C"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575E017C"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4C6BDD58"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1175701"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10"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11"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577199A1" w14:textId="77777777" w:rsidR="009B1CD0" w:rsidRDefault="009B1CD0" w:rsidP="00934503">
      <w:pPr>
        <w:tabs>
          <w:tab w:val="left" w:pos="426"/>
          <w:tab w:val="left" w:pos="851"/>
        </w:tabs>
        <w:rPr>
          <w:rFonts w:ascii="Arial" w:hAnsi="Arial" w:cs="Arial"/>
          <w:b/>
        </w:rPr>
      </w:pPr>
    </w:p>
    <w:p w14:paraId="3C1F8E47"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4B6FD4">
        <w:fldChar w:fldCharType="separate"/>
      </w:r>
      <w:r w:rsidR="007D7A65">
        <w:fldChar w:fldCharType="end"/>
      </w:r>
      <w:r>
        <w:tab/>
      </w:r>
      <w:r w:rsidR="009D661E">
        <w:t>Non</w:t>
      </w:r>
      <w:r>
        <w:tab/>
      </w:r>
      <w:r>
        <w:tab/>
      </w:r>
      <w:r>
        <w:tab/>
      </w:r>
      <w:r w:rsidR="007D7A65">
        <w:fldChar w:fldCharType="begin">
          <w:ffData>
            <w:name w:val=""/>
            <w:enabled/>
            <w:calcOnExit w:val="0"/>
            <w:checkBox>
              <w:size w:val="20"/>
              <w:default w:val="0"/>
            </w:checkBox>
          </w:ffData>
        </w:fldChar>
      </w:r>
      <w:r w:rsidR="007D7A65">
        <w:instrText xml:space="preserve"> FORMCHECKBOX </w:instrText>
      </w:r>
      <w:r w:rsidR="004B6FD4">
        <w:fldChar w:fldCharType="separate"/>
      </w:r>
      <w:r w:rsidR="007D7A65">
        <w:fldChar w:fldCharType="end"/>
      </w:r>
      <w:r>
        <w:tab/>
      </w:r>
      <w:r w:rsidR="009D661E">
        <w:t>Oui</w:t>
      </w:r>
    </w:p>
    <w:p w14:paraId="21A21D00" w14:textId="77777777" w:rsidR="009B1CD0" w:rsidRDefault="009B1CD0" w:rsidP="009B45B9">
      <w:pPr>
        <w:tabs>
          <w:tab w:val="left" w:pos="851"/>
        </w:tabs>
        <w:rPr>
          <w:rFonts w:ascii="Arial" w:hAnsi="Arial" w:cs="Arial"/>
          <w:b/>
        </w:rPr>
      </w:pPr>
      <w:r>
        <w:rPr>
          <w:rFonts w:ascii="Arial" w:hAnsi="Arial" w:cs="Arial"/>
          <w:i/>
          <w:sz w:val="18"/>
          <w:szCs w:val="18"/>
        </w:rPr>
        <w:t>(Cocher la case correspondante.)</w:t>
      </w:r>
    </w:p>
    <w:p w14:paraId="633F4F5B" w14:textId="77777777" w:rsidR="009B1CD0" w:rsidRDefault="009B1CD0" w:rsidP="009B45B9">
      <w:pPr>
        <w:tabs>
          <w:tab w:val="left" w:pos="426"/>
          <w:tab w:val="left" w:pos="851"/>
        </w:tabs>
        <w:jc w:val="both"/>
        <w:rPr>
          <w:rFonts w:ascii="Arial" w:hAnsi="Arial" w:cs="Arial"/>
          <w:b/>
        </w:rPr>
      </w:pPr>
    </w:p>
    <w:p w14:paraId="0ED44568" w14:textId="77777777" w:rsidR="009B1CD0" w:rsidRDefault="009B1CD0" w:rsidP="009B45B9">
      <w:pPr>
        <w:tabs>
          <w:tab w:val="left" w:pos="426"/>
          <w:tab w:val="left" w:pos="851"/>
        </w:tabs>
        <w:jc w:val="both"/>
        <w:rPr>
          <w:rFonts w:ascii="Arial" w:hAnsi="Arial" w:cs="Arial"/>
          <w:b/>
        </w:rPr>
      </w:pPr>
    </w:p>
    <w:p w14:paraId="0077571D" w14:textId="7777777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14:paraId="7D55AD14" w14:textId="77777777" w:rsidR="009B1CD0" w:rsidRDefault="009B1CD0" w:rsidP="009B45B9">
      <w:pPr>
        <w:tabs>
          <w:tab w:val="left" w:pos="576"/>
          <w:tab w:val="left" w:pos="851"/>
        </w:tabs>
        <w:jc w:val="both"/>
        <w:rPr>
          <w:rFonts w:ascii="Arial" w:hAnsi="Arial" w:cs="Arial"/>
        </w:rPr>
      </w:pPr>
    </w:p>
    <w:p w14:paraId="5ADDC549" w14:textId="77777777" w:rsidR="009B1CD0" w:rsidRDefault="009B1CD0" w:rsidP="009B45B9">
      <w:pPr>
        <w:tabs>
          <w:tab w:val="left" w:pos="576"/>
          <w:tab w:val="left" w:pos="851"/>
        </w:tabs>
        <w:jc w:val="both"/>
        <w:rPr>
          <w:rFonts w:ascii="Arial" w:hAnsi="Arial" w:cs="Arial"/>
          <w:i/>
          <w:sz w:val="18"/>
          <w:szCs w:val="18"/>
        </w:rPr>
      </w:pPr>
      <w:r>
        <w:rPr>
          <w:rFonts w:ascii="Arial" w:hAnsi="Arial" w:cs="Arial"/>
        </w:rPr>
        <w:t xml:space="preserve">La durée d’exécution du marché </w:t>
      </w:r>
      <w:r w:rsidR="00FE48C9">
        <w:rPr>
          <w:rFonts w:ascii="Arial" w:hAnsi="Arial" w:cs="Arial"/>
        </w:rPr>
        <w:t>public</w:t>
      </w:r>
      <w:r>
        <w:rPr>
          <w:rFonts w:ascii="Arial" w:hAnsi="Arial" w:cs="Arial"/>
        </w:rPr>
        <w:t xml:space="preserve"> est de .......</w:t>
      </w:r>
      <w:r w:rsidR="00D821F8">
        <w:rPr>
          <w:rFonts w:ascii="Arial" w:hAnsi="Arial" w:cs="Arial"/>
        </w:rPr>
        <w:t>12</w:t>
      </w:r>
      <w:r>
        <w:rPr>
          <w:rFonts w:ascii="Arial" w:hAnsi="Arial" w:cs="Arial"/>
        </w:rPr>
        <w:t>............mois</w:t>
      </w:r>
      <w:r w:rsidR="00D821F8">
        <w:rPr>
          <w:rFonts w:ascii="Arial" w:hAnsi="Arial" w:cs="Arial"/>
        </w:rPr>
        <w:t xml:space="preserve"> reconductible </w:t>
      </w:r>
      <w:r w:rsidR="00316560">
        <w:rPr>
          <w:rFonts w:ascii="Arial" w:hAnsi="Arial" w:cs="Arial"/>
        </w:rPr>
        <w:t>3</w:t>
      </w:r>
      <w:r w:rsidR="00D821F8">
        <w:rPr>
          <w:rFonts w:ascii="Arial" w:hAnsi="Arial" w:cs="Arial"/>
        </w:rPr>
        <w:t xml:space="preserve"> fois. </w:t>
      </w:r>
      <w:r>
        <w:rPr>
          <w:rFonts w:ascii="Arial" w:hAnsi="Arial" w:cs="Arial"/>
        </w:rPr>
        <w:t xml:space="preserve"> </w:t>
      </w:r>
    </w:p>
    <w:p w14:paraId="08E671FE" w14:textId="60DA1486" w:rsidR="009B1CD0" w:rsidRDefault="00844DAA" w:rsidP="009B45B9">
      <w:pPr>
        <w:tabs>
          <w:tab w:val="left" w:pos="851"/>
        </w:tabs>
        <w:spacing w:before="120"/>
        <w:ind w:left="567"/>
        <w:jc w:val="both"/>
      </w:pPr>
      <w:r>
        <w:tab/>
      </w:r>
      <w:r w:rsidR="00D0600F">
        <w:fldChar w:fldCharType="begin">
          <w:ffData>
            <w:name w:val=""/>
            <w:enabled/>
            <w:calcOnExit w:val="0"/>
            <w:checkBox>
              <w:size w:val="20"/>
              <w:default w:val="1"/>
            </w:checkBox>
          </w:ffData>
        </w:fldChar>
      </w:r>
      <w:r w:rsidR="00D0600F">
        <w:instrText xml:space="preserve"> FORMCHECKBOX </w:instrText>
      </w:r>
      <w:r w:rsidR="004B6FD4">
        <w:fldChar w:fldCharType="separate"/>
      </w:r>
      <w:r w:rsidR="00D0600F">
        <w:fldChar w:fldCharType="end"/>
      </w:r>
      <w:r w:rsidR="009B1CD0">
        <w:rPr>
          <w:rFonts w:ascii="Arial" w:hAnsi="Arial" w:cs="Arial"/>
        </w:rPr>
        <w:tab/>
      </w:r>
      <w:proofErr w:type="gramStart"/>
      <w:r w:rsidR="009B1CD0">
        <w:rPr>
          <w:rFonts w:ascii="Arial" w:hAnsi="Arial" w:cs="Arial"/>
        </w:rPr>
        <w:t>la</w:t>
      </w:r>
      <w:proofErr w:type="gramEnd"/>
      <w:r w:rsidR="009B1CD0">
        <w:rPr>
          <w:rFonts w:ascii="Arial" w:hAnsi="Arial" w:cs="Arial"/>
        </w:rPr>
        <w:t xml:space="preserve"> date de notification du marché </w:t>
      </w:r>
      <w:r w:rsidR="00FE48C9">
        <w:rPr>
          <w:rFonts w:ascii="Arial" w:hAnsi="Arial" w:cs="Arial"/>
        </w:rPr>
        <w:t>public</w:t>
      </w:r>
      <w:r w:rsidR="009B1CD0">
        <w:rPr>
          <w:rFonts w:ascii="Arial" w:hAnsi="Arial" w:cs="Arial"/>
        </w:rPr>
        <w:t> ;</w:t>
      </w:r>
    </w:p>
    <w:p w14:paraId="0BAFC30A" w14:textId="77777777" w:rsidR="009B1CD0" w:rsidRDefault="00844DAA" w:rsidP="009B45B9">
      <w:pPr>
        <w:tabs>
          <w:tab w:val="left" w:pos="851"/>
        </w:tabs>
        <w:spacing w:before="120"/>
        <w:ind w:left="567"/>
        <w:jc w:val="both"/>
      </w:pPr>
      <w:r>
        <w:tab/>
      </w:r>
      <w:r w:rsidR="007D7A65">
        <w:fldChar w:fldCharType="begin">
          <w:ffData>
            <w:name w:val=""/>
            <w:enabled/>
            <w:calcOnExit w:val="0"/>
            <w:checkBox>
              <w:size w:val="20"/>
              <w:default w:val="0"/>
            </w:checkBox>
          </w:ffData>
        </w:fldChar>
      </w:r>
      <w:r w:rsidR="007D7A65">
        <w:instrText xml:space="preserve"> FORMCHECKBOX </w:instrText>
      </w:r>
      <w:r w:rsidR="004B6FD4">
        <w:fldChar w:fldCharType="separate"/>
      </w:r>
      <w:r w:rsidR="007D7A65">
        <w:fldChar w:fldCharType="end"/>
      </w:r>
      <w:r w:rsidR="009B1CD0">
        <w:rPr>
          <w:rFonts w:ascii="Arial" w:hAnsi="Arial" w:cs="Arial"/>
        </w:rPr>
        <w:tab/>
      </w:r>
      <w:proofErr w:type="gramStart"/>
      <w:r w:rsidR="009B1CD0">
        <w:rPr>
          <w:rFonts w:ascii="Arial" w:hAnsi="Arial" w:cs="Arial"/>
        </w:rPr>
        <w:t>la</w:t>
      </w:r>
      <w:proofErr w:type="gramEnd"/>
      <w:r w:rsidR="009B1CD0">
        <w:rPr>
          <w:rFonts w:ascii="Arial" w:hAnsi="Arial" w:cs="Arial"/>
        </w:rPr>
        <w:t xml:space="preserve"> date de notification de l’ordre de service ;</w:t>
      </w:r>
    </w:p>
    <w:p w14:paraId="70DA1F16" w14:textId="77777777" w:rsidR="009B1CD0" w:rsidRDefault="00844DAA" w:rsidP="009B45B9">
      <w:pPr>
        <w:tabs>
          <w:tab w:val="left" w:pos="851"/>
        </w:tabs>
        <w:spacing w:before="120"/>
        <w:ind w:left="1134" w:hanging="567"/>
        <w:jc w:val="both"/>
        <w:rPr>
          <w:rFonts w:ascii="Arial" w:hAnsi="Arial" w:cs="Arial"/>
          <w:b/>
        </w:rPr>
      </w:pPr>
      <w:r>
        <w:tab/>
      </w:r>
      <w:r w:rsidR="007D7A65">
        <w:fldChar w:fldCharType="begin">
          <w:ffData>
            <w:name w:val=""/>
            <w:enabled/>
            <w:calcOnExit w:val="0"/>
            <w:checkBox>
              <w:size w:val="20"/>
              <w:default w:val="0"/>
            </w:checkBox>
          </w:ffData>
        </w:fldChar>
      </w:r>
      <w:r w:rsidR="007D7A65">
        <w:instrText xml:space="preserve"> FORMCHECKBOX </w:instrText>
      </w:r>
      <w:r w:rsidR="004B6FD4">
        <w:fldChar w:fldCharType="separate"/>
      </w:r>
      <w:r w:rsidR="007D7A65">
        <w:fldChar w:fldCharType="end"/>
      </w:r>
      <w:r w:rsidR="009B1CD0">
        <w:rPr>
          <w:rFonts w:ascii="Arial" w:hAnsi="Arial" w:cs="Arial"/>
        </w:rPr>
        <w:tab/>
      </w:r>
      <w:proofErr w:type="gramStart"/>
      <w:r w:rsidR="009B1CD0">
        <w:rPr>
          <w:rFonts w:ascii="Arial" w:hAnsi="Arial" w:cs="Arial"/>
        </w:rPr>
        <w:t>la</w:t>
      </w:r>
      <w:proofErr w:type="gramEnd"/>
      <w:r w:rsidR="009B1CD0">
        <w:rPr>
          <w:rFonts w:ascii="Arial" w:hAnsi="Arial" w:cs="Arial"/>
        </w:rPr>
        <w:t xml:space="preserve"> date de début d’exécution prévue par le marché </w:t>
      </w:r>
      <w:r w:rsidR="00FE48C9">
        <w:rPr>
          <w:rFonts w:ascii="Arial" w:hAnsi="Arial" w:cs="Arial"/>
        </w:rPr>
        <w:t>public</w:t>
      </w:r>
      <w:r w:rsidR="009B1CD0">
        <w:rPr>
          <w:rFonts w:ascii="Arial" w:hAnsi="Arial" w:cs="Arial"/>
        </w:rPr>
        <w:t xml:space="preserve"> lorsqu’elle est postérieure à la date de notification.</w:t>
      </w:r>
    </w:p>
    <w:p w14:paraId="7AE781A1" w14:textId="77777777" w:rsidR="009B1CD0" w:rsidRDefault="009B1CD0" w:rsidP="009B45B9">
      <w:pPr>
        <w:tabs>
          <w:tab w:val="left" w:pos="426"/>
          <w:tab w:val="left" w:pos="851"/>
        </w:tabs>
        <w:jc w:val="both"/>
        <w:rPr>
          <w:rFonts w:ascii="Arial" w:hAnsi="Arial" w:cs="Arial"/>
          <w:b/>
        </w:rPr>
      </w:pPr>
    </w:p>
    <w:p w14:paraId="1E64FA65" w14:textId="77777777" w:rsidR="009B1CD0" w:rsidRDefault="009B1CD0" w:rsidP="009B45B9">
      <w:pPr>
        <w:pStyle w:val="fcasegauche"/>
        <w:tabs>
          <w:tab w:val="left" w:pos="426"/>
          <w:tab w:val="left" w:pos="851"/>
        </w:tabs>
        <w:spacing w:after="0"/>
        <w:ind w:left="0" w:firstLine="0"/>
        <w:jc w:val="left"/>
        <w:rPr>
          <w:rFonts w:ascii="Arial" w:hAnsi="Arial" w:cs="Arial"/>
          <w:i/>
          <w:sz w:val="18"/>
          <w:szCs w:val="18"/>
        </w:rPr>
      </w:pPr>
      <w:r>
        <w:rPr>
          <w:rFonts w:ascii="Arial" w:hAnsi="Arial" w:cs="Arial"/>
        </w:rPr>
        <w:t xml:space="preserve">Le marché </w:t>
      </w:r>
      <w:r w:rsidR="00FE48C9">
        <w:rPr>
          <w:rFonts w:ascii="Arial" w:hAnsi="Arial" w:cs="Arial"/>
        </w:rPr>
        <w:t>public</w:t>
      </w:r>
      <w:r>
        <w:rPr>
          <w:rFonts w:ascii="Arial" w:hAnsi="Arial" w:cs="Arial"/>
        </w:rPr>
        <w:t xml:space="preserve"> est reconductible :</w:t>
      </w:r>
      <w:r>
        <w:tab/>
      </w:r>
      <w:r>
        <w:tab/>
      </w:r>
      <w:r w:rsidR="007D7A65">
        <w:fldChar w:fldCharType="begin">
          <w:ffData>
            <w:name w:val=""/>
            <w:enabled/>
            <w:calcOnExit w:val="0"/>
            <w:checkBox>
              <w:size w:val="20"/>
              <w:default w:val="0"/>
            </w:checkBox>
          </w:ffData>
        </w:fldChar>
      </w:r>
      <w:r w:rsidR="007D7A65">
        <w:instrText xml:space="preserve"> FORMCHECKBOX </w:instrText>
      </w:r>
      <w:r w:rsidR="004B6FD4">
        <w:fldChar w:fldCharType="separate"/>
      </w:r>
      <w:r w:rsidR="007D7A65">
        <w:fldChar w:fldCharType="end"/>
      </w:r>
      <w:r>
        <w:tab/>
      </w:r>
      <w:r w:rsidR="009D661E">
        <w:t>Non</w:t>
      </w:r>
      <w:r>
        <w:tab/>
      </w:r>
      <w:r>
        <w:tab/>
      </w:r>
      <w:r>
        <w:tab/>
      </w:r>
      <w:r w:rsidR="00D821F8">
        <w:fldChar w:fldCharType="begin">
          <w:ffData>
            <w:name w:val=""/>
            <w:enabled/>
            <w:calcOnExit w:val="0"/>
            <w:checkBox>
              <w:size w:val="20"/>
              <w:default w:val="1"/>
            </w:checkBox>
          </w:ffData>
        </w:fldChar>
      </w:r>
      <w:r w:rsidR="00D821F8">
        <w:instrText xml:space="preserve"> FORMCHECKBOX </w:instrText>
      </w:r>
      <w:r w:rsidR="004B6FD4">
        <w:fldChar w:fldCharType="separate"/>
      </w:r>
      <w:r w:rsidR="00D821F8">
        <w:fldChar w:fldCharType="end"/>
      </w:r>
      <w:r>
        <w:tab/>
      </w:r>
      <w:r w:rsidR="009D661E">
        <w:t>Oui</w:t>
      </w:r>
    </w:p>
    <w:p w14:paraId="22E6C6BD" w14:textId="77777777" w:rsidR="009B1CD0" w:rsidRDefault="009B1CD0" w:rsidP="009B45B9">
      <w:pPr>
        <w:tabs>
          <w:tab w:val="left" w:pos="851"/>
        </w:tabs>
        <w:rPr>
          <w:rFonts w:ascii="Arial" w:hAnsi="Arial" w:cs="Arial"/>
        </w:rPr>
      </w:pPr>
      <w:r>
        <w:rPr>
          <w:rFonts w:ascii="Arial" w:hAnsi="Arial" w:cs="Arial"/>
          <w:i/>
          <w:sz w:val="18"/>
          <w:szCs w:val="18"/>
        </w:rPr>
        <w:t>(Cocher la case correspondante.)</w:t>
      </w:r>
    </w:p>
    <w:p w14:paraId="0A631688" w14:textId="77777777" w:rsidR="009B1CD0" w:rsidRDefault="009B1CD0" w:rsidP="009B45B9">
      <w:pPr>
        <w:tabs>
          <w:tab w:val="left" w:pos="426"/>
          <w:tab w:val="left" w:pos="851"/>
        </w:tabs>
        <w:jc w:val="both"/>
        <w:rPr>
          <w:rFonts w:ascii="Arial" w:hAnsi="Arial" w:cs="Arial"/>
        </w:rPr>
      </w:pPr>
    </w:p>
    <w:p w14:paraId="16641907" w14:textId="77777777" w:rsidR="009B1CD0" w:rsidRDefault="009B1CD0" w:rsidP="009B45B9">
      <w:pPr>
        <w:tabs>
          <w:tab w:val="left" w:pos="426"/>
          <w:tab w:val="left" w:pos="851"/>
        </w:tabs>
        <w:jc w:val="both"/>
        <w:rPr>
          <w:rFonts w:ascii="Arial" w:hAnsi="Arial" w:cs="Arial"/>
        </w:rPr>
      </w:pPr>
      <w:r>
        <w:rPr>
          <w:rFonts w:ascii="Arial" w:hAnsi="Arial" w:cs="Arial"/>
        </w:rPr>
        <w:t>Si oui, préciser :</w:t>
      </w:r>
    </w:p>
    <w:p w14:paraId="1920EF2C" w14:textId="77777777" w:rsidR="009B1CD0" w:rsidRDefault="009B1CD0" w:rsidP="009B45B9">
      <w:pPr>
        <w:numPr>
          <w:ilvl w:val="0"/>
          <w:numId w:val="2"/>
        </w:numPr>
        <w:tabs>
          <w:tab w:val="left" w:pos="426"/>
          <w:tab w:val="left" w:pos="851"/>
        </w:tabs>
        <w:spacing w:before="120"/>
        <w:ind w:left="924" w:hanging="357"/>
        <w:jc w:val="both"/>
        <w:rPr>
          <w:rFonts w:ascii="Arial" w:hAnsi="Arial" w:cs="Arial"/>
        </w:rPr>
      </w:pPr>
      <w:r>
        <w:rPr>
          <w:rFonts w:ascii="Arial" w:hAnsi="Arial" w:cs="Arial"/>
        </w:rPr>
        <w:t>Nombre des reconductions : ……</w:t>
      </w:r>
      <w:r w:rsidR="00D821F8">
        <w:rPr>
          <w:rFonts w:ascii="Arial" w:hAnsi="Arial" w:cs="Arial"/>
        </w:rPr>
        <w:t>3</w:t>
      </w:r>
      <w:r>
        <w:rPr>
          <w:rFonts w:ascii="Arial" w:hAnsi="Arial" w:cs="Arial"/>
        </w:rPr>
        <w:t>….............</w:t>
      </w:r>
    </w:p>
    <w:p w14:paraId="1F84255B" w14:textId="52158A6E" w:rsidR="009B1CD0" w:rsidRPr="00D44538" w:rsidRDefault="009B1CD0" w:rsidP="009B45B9">
      <w:pPr>
        <w:numPr>
          <w:ilvl w:val="0"/>
          <w:numId w:val="2"/>
        </w:numPr>
        <w:tabs>
          <w:tab w:val="left" w:pos="426"/>
          <w:tab w:val="left" w:pos="851"/>
        </w:tabs>
        <w:spacing w:before="120"/>
        <w:ind w:left="924" w:hanging="357"/>
        <w:jc w:val="both"/>
        <w:rPr>
          <w:rFonts w:ascii="Arial" w:hAnsi="Arial" w:cs="Arial"/>
          <w:b/>
        </w:rPr>
      </w:pPr>
      <w:r>
        <w:rPr>
          <w:rFonts w:ascii="Arial" w:hAnsi="Arial" w:cs="Arial"/>
        </w:rPr>
        <w:t>Durée des reconductions : ………</w:t>
      </w:r>
      <w:r w:rsidR="00D821F8">
        <w:rPr>
          <w:rFonts w:ascii="Arial" w:hAnsi="Arial" w:cs="Arial"/>
        </w:rPr>
        <w:t xml:space="preserve">12 mois </w:t>
      </w:r>
      <w:r>
        <w:rPr>
          <w:rFonts w:ascii="Arial" w:hAnsi="Arial" w:cs="Arial"/>
        </w:rPr>
        <w:t>………</w:t>
      </w:r>
      <w:proofErr w:type="gramStart"/>
      <w:r>
        <w:rPr>
          <w:rFonts w:ascii="Arial" w:hAnsi="Arial" w:cs="Arial"/>
        </w:rPr>
        <w:t>…….</w:t>
      </w:r>
      <w:proofErr w:type="gramEnd"/>
      <w:r>
        <w:rPr>
          <w:rFonts w:ascii="Arial" w:hAnsi="Arial" w:cs="Arial"/>
        </w:rPr>
        <w:t>.</w:t>
      </w:r>
    </w:p>
    <w:p w14:paraId="4F2EDD1C" w14:textId="53E5529D" w:rsidR="00D44538" w:rsidRDefault="00D44538" w:rsidP="00D44538">
      <w:pPr>
        <w:tabs>
          <w:tab w:val="left" w:pos="426"/>
          <w:tab w:val="left" w:pos="851"/>
        </w:tabs>
        <w:spacing w:before="120"/>
        <w:jc w:val="both"/>
        <w:rPr>
          <w:rFonts w:ascii="Arial" w:hAnsi="Arial" w:cs="Arial"/>
        </w:rPr>
      </w:pPr>
    </w:p>
    <w:p w14:paraId="38EE1E67" w14:textId="77777777" w:rsidR="00D44538" w:rsidRDefault="00D44538" w:rsidP="00D44538">
      <w:pPr>
        <w:tabs>
          <w:tab w:val="left" w:pos="426"/>
          <w:tab w:val="left" w:pos="851"/>
        </w:tabs>
        <w:spacing w:before="120"/>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4865A377" w14:textId="77777777">
        <w:tc>
          <w:tcPr>
            <w:tcW w:w="10419" w:type="dxa"/>
            <w:shd w:val="clear" w:color="auto" w:fill="66CCFF"/>
          </w:tcPr>
          <w:p w14:paraId="2B99DAA5" w14:textId="77777777"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7E3CD68E" w14:textId="77777777" w:rsidR="009B1CD0" w:rsidRDefault="009B1CD0" w:rsidP="006C4338">
      <w:pPr>
        <w:tabs>
          <w:tab w:val="left" w:pos="851"/>
        </w:tabs>
        <w:jc w:val="both"/>
      </w:pPr>
    </w:p>
    <w:p w14:paraId="7F000CFA" w14:textId="77777777" w:rsidR="005824AE" w:rsidRPr="006F3DD1" w:rsidRDefault="005824AE" w:rsidP="005824AE">
      <w:pPr>
        <w:pStyle w:val="Default"/>
        <w:jc w:val="both"/>
        <w:rPr>
          <w:sz w:val="20"/>
          <w:szCs w:val="20"/>
        </w:rPr>
      </w:pPr>
      <w:r w:rsidRPr="006F3DD1">
        <w:rPr>
          <w:b/>
          <w:sz w:val="20"/>
          <w:szCs w:val="20"/>
        </w:rPr>
        <w:lastRenderedPageBreak/>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3FFEDBB7" w14:textId="77777777" w:rsidR="005824AE" w:rsidRDefault="005824AE" w:rsidP="006C4338">
      <w:pPr>
        <w:tabs>
          <w:tab w:val="left" w:pos="851"/>
        </w:tabs>
        <w:jc w:val="both"/>
      </w:pPr>
    </w:p>
    <w:p w14:paraId="2F3FCFED"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3E1885C6"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34257222"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4DD0CC21"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5E33E79A"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0848E214"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15D8A7"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18D9E73C"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1B9858BF"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3E915B6C"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696D1560" w14:textId="77777777" w:rsidR="00332B12" w:rsidRDefault="00332B12" w:rsidP="00B054DA">
            <w:pPr>
              <w:tabs>
                <w:tab w:val="left" w:pos="851"/>
              </w:tabs>
              <w:snapToGrid w:val="0"/>
              <w:jc w:val="both"/>
              <w:rPr>
                <w:rFonts w:ascii="Arial" w:hAnsi="Arial" w:cs="Arial"/>
                <w:b/>
                <w:bCs/>
              </w:rPr>
            </w:pPr>
          </w:p>
        </w:tc>
      </w:tr>
    </w:tbl>
    <w:p w14:paraId="7A8896BA"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50B44AB" w14:textId="77777777" w:rsidR="00332B12" w:rsidRDefault="008B2A38" w:rsidP="00332B12">
      <w:pPr>
        <w:pStyle w:val="fcase1ertab"/>
        <w:tabs>
          <w:tab w:val="left" w:pos="851"/>
        </w:tabs>
        <w:ind w:left="0" w:firstLine="0"/>
        <w:rPr>
          <w:rFonts w:ascii="Arial" w:hAnsi="Arial" w:cs="Arial"/>
          <w:i/>
          <w:sz w:val="18"/>
          <w:szCs w:val="18"/>
        </w:rPr>
      </w:pPr>
      <w:r>
        <w:rPr>
          <w:rFonts w:ascii="Arial" w:hAnsi="Arial" w:cs="Arial"/>
          <w:b/>
          <w:sz w:val="22"/>
          <w:szCs w:val="22"/>
        </w:rPr>
        <w:br w:type="page"/>
      </w:r>
      <w:r w:rsidR="00332B12">
        <w:rPr>
          <w:rFonts w:ascii="Arial" w:hAnsi="Arial" w:cs="Arial"/>
          <w:b/>
          <w:sz w:val="22"/>
          <w:szCs w:val="22"/>
        </w:rPr>
        <w:lastRenderedPageBreak/>
        <w:t xml:space="preserve">C2 – Signature du marché </w:t>
      </w:r>
      <w:r w:rsidR="00FE48C9">
        <w:rPr>
          <w:rFonts w:ascii="Arial" w:hAnsi="Arial" w:cs="Arial"/>
          <w:b/>
          <w:sz w:val="22"/>
          <w:szCs w:val="22"/>
        </w:rPr>
        <w:t>public</w:t>
      </w:r>
      <w:r w:rsidR="00332B12">
        <w:rPr>
          <w:rFonts w:ascii="Arial" w:hAnsi="Arial" w:cs="Arial"/>
          <w:b/>
          <w:sz w:val="22"/>
          <w:szCs w:val="22"/>
        </w:rPr>
        <w:t xml:space="preserve"> en cas de groupement :</w:t>
      </w:r>
    </w:p>
    <w:p w14:paraId="7C5651EC" w14:textId="77777777" w:rsidR="00332B12" w:rsidRDefault="00332B12" w:rsidP="006C4338">
      <w:pPr>
        <w:tabs>
          <w:tab w:val="left" w:pos="851"/>
        </w:tabs>
        <w:jc w:val="both"/>
      </w:pPr>
    </w:p>
    <w:p w14:paraId="1691C9F7"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12"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13"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71FDCCB0"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30A2727A" w14:textId="77777777" w:rsidR="009B1CD0" w:rsidRDefault="009B1CD0" w:rsidP="005846FB">
      <w:pPr>
        <w:tabs>
          <w:tab w:val="left" w:pos="851"/>
        </w:tabs>
        <w:rPr>
          <w:rFonts w:ascii="Arial" w:hAnsi="Arial" w:cs="Arial"/>
        </w:rPr>
      </w:pPr>
    </w:p>
    <w:p w14:paraId="630E7395" w14:textId="77777777" w:rsidR="00036500" w:rsidRDefault="00036500" w:rsidP="005846FB">
      <w:pPr>
        <w:tabs>
          <w:tab w:val="left" w:pos="851"/>
        </w:tabs>
        <w:rPr>
          <w:rFonts w:ascii="Arial" w:hAnsi="Arial" w:cs="Arial"/>
        </w:rPr>
      </w:pPr>
    </w:p>
    <w:p w14:paraId="3C74FCFC"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6F1A31ED"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5AFA3DE4"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4B6FD4">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4B6FD4">
        <w:fldChar w:fldCharType="separate"/>
      </w:r>
      <w:r>
        <w:fldChar w:fldCharType="end"/>
      </w:r>
      <w:r>
        <w:rPr>
          <w:rFonts w:ascii="Arial" w:hAnsi="Arial" w:cs="Arial"/>
          <w:iCs/>
        </w:rPr>
        <w:t xml:space="preserve"> </w:t>
      </w:r>
      <w:r>
        <w:rPr>
          <w:rFonts w:ascii="Arial" w:hAnsi="Arial" w:cs="Arial"/>
        </w:rPr>
        <w:t>solidaire</w:t>
      </w:r>
    </w:p>
    <w:p w14:paraId="4D254A24" w14:textId="77777777" w:rsidR="009B1CD0" w:rsidRDefault="009B1CD0" w:rsidP="0083205E">
      <w:pPr>
        <w:tabs>
          <w:tab w:val="left" w:pos="851"/>
        </w:tabs>
        <w:rPr>
          <w:rFonts w:ascii="Arial" w:hAnsi="Arial" w:cs="Arial"/>
        </w:rPr>
      </w:pPr>
    </w:p>
    <w:p w14:paraId="2A9A19A7" w14:textId="77777777" w:rsidR="001C733C" w:rsidRDefault="001C733C" w:rsidP="00CD46CC">
      <w:pPr>
        <w:tabs>
          <w:tab w:val="left" w:pos="851"/>
        </w:tabs>
        <w:rPr>
          <w:rFonts w:ascii="Arial" w:hAnsi="Arial" w:cs="Arial"/>
        </w:rPr>
      </w:pPr>
    </w:p>
    <w:p w14:paraId="74D6D596"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4B6FD4">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70CCC4FD"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7AAE1485"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035620D7"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4B6FD4">
        <w:fldChar w:fldCharType="separate"/>
      </w:r>
      <w:r>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1A368896" w14:textId="77777777" w:rsidR="002904AF" w:rsidRDefault="002904AF"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3922A9F9" w14:textId="77777777" w:rsidR="002904AF" w:rsidRDefault="002904AF" w:rsidP="001C733C">
      <w:pPr>
        <w:tabs>
          <w:tab w:val="left" w:pos="851"/>
        </w:tabs>
        <w:rPr>
          <w:rFonts w:ascii="Arial" w:hAnsi="Arial" w:cs="Arial"/>
        </w:rPr>
      </w:pPr>
    </w:p>
    <w:p w14:paraId="01DF9A3D"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4B6FD4">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w:t>
      </w:r>
      <w:r w:rsidR="0021527A">
        <w:rPr>
          <w:rFonts w:ascii="Arial" w:hAnsi="Arial" w:cs="Arial"/>
        </w:rPr>
        <w:t>ché public</w:t>
      </w:r>
      <w:r>
        <w:rPr>
          <w:rFonts w:ascii="Arial" w:hAnsi="Arial" w:cs="Arial"/>
        </w:rPr>
        <w:t> ;</w:t>
      </w:r>
    </w:p>
    <w:p w14:paraId="7A2CD565" w14:textId="77777777" w:rsidR="00BE6078" w:rsidRDefault="009D661E"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14:paraId="25038F96" w14:textId="77777777" w:rsidR="002904AF" w:rsidRDefault="002904AF" w:rsidP="002904AF">
      <w:pPr>
        <w:tabs>
          <w:tab w:val="left" w:pos="851"/>
        </w:tabs>
        <w:rPr>
          <w:rFonts w:ascii="Arial" w:hAnsi="Arial" w:cs="Arial"/>
          <w:iCs/>
        </w:rPr>
      </w:pPr>
    </w:p>
    <w:p w14:paraId="14A83CB2" w14:textId="77777777"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4B6FD4">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r w:rsidR="009D661E">
        <w:rPr>
          <w:rFonts w:ascii="Arial" w:hAnsi="Arial" w:cs="Arial"/>
        </w:rPr>
        <w:t>.</w:t>
      </w:r>
    </w:p>
    <w:p w14:paraId="152D2BEB"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w:t>
      </w:r>
      <w:proofErr w:type="gramStart"/>
      <w:r w:rsidRPr="00C83930">
        <w:rPr>
          <w:rFonts w:ascii="Arial" w:hAnsi="Arial" w:cs="Arial"/>
          <w:i/>
          <w:sz w:val="18"/>
          <w:szCs w:val="18"/>
        </w:rPr>
        <w:t>hors</w:t>
      </w:r>
      <w:proofErr w:type="gramEnd"/>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00FA9324" w14:textId="77777777" w:rsidR="002904AF" w:rsidRDefault="002904AF" w:rsidP="002904AF">
      <w:pPr>
        <w:tabs>
          <w:tab w:val="left" w:pos="851"/>
        </w:tabs>
        <w:ind w:left="1134" w:hanging="850"/>
        <w:rPr>
          <w:rFonts w:ascii="Arial" w:hAnsi="Arial" w:cs="Arial"/>
          <w:i/>
          <w:sz w:val="18"/>
          <w:szCs w:val="18"/>
        </w:rPr>
      </w:pPr>
    </w:p>
    <w:p w14:paraId="27EB8B78" w14:textId="77777777" w:rsidR="001C733C" w:rsidRDefault="001C733C" w:rsidP="001C733C">
      <w:pPr>
        <w:tabs>
          <w:tab w:val="left" w:pos="851"/>
        </w:tabs>
        <w:rPr>
          <w:rFonts w:ascii="Arial" w:hAnsi="Arial" w:cs="Arial"/>
          <w:i/>
          <w:sz w:val="18"/>
          <w:szCs w:val="18"/>
        </w:rPr>
      </w:pPr>
    </w:p>
    <w:p w14:paraId="125247B3"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4B6FD4">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7995597B"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7196B5C2" w14:textId="77777777" w:rsidR="00036500" w:rsidRDefault="00036500" w:rsidP="005846FB">
      <w:pPr>
        <w:tabs>
          <w:tab w:val="left" w:pos="851"/>
        </w:tabs>
        <w:rPr>
          <w:rFonts w:ascii="Arial" w:hAnsi="Arial" w:cs="Arial"/>
        </w:rPr>
      </w:pPr>
    </w:p>
    <w:p w14:paraId="3DC7D5A1"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4B6FD4">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14:paraId="365B4899" w14:textId="77777777" w:rsidR="00AE7831" w:rsidRDefault="00AE7831" w:rsidP="009B45B9">
      <w:pPr>
        <w:tabs>
          <w:tab w:val="left" w:pos="851"/>
        </w:tabs>
        <w:ind w:left="1701" w:hanging="850"/>
        <w:jc w:val="both"/>
      </w:pPr>
    </w:p>
    <w:p w14:paraId="66FCD784"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4B6FD4">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0CE4DD2A" w14:textId="77777777" w:rsidR="00036500" w:rsidRDefault="00036500" w:rsidP="006C4338">
      <w:pPr>
        <w:tabs>
          <w:tab w:val="left" w:pos="851"/>
        </w:tabs>
        <w:rPr>
          <w:rFonts w:ascii="Arial" w:hAnsi="Arial" w:cs="Arial"/>
          <w:iCs/>
        </w:rPr>
      </w:pPr>
    </w:p>
    <w:p w14:paraId="4305518D"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4B6FD4">
        <w:fldChar w:fldCharType="separate"/>
      </w:r>
      <w:r w:rsidR="00036500">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14:paraId="3E165807"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7A3BDB28" w14:textId="77777777"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60D3E0F5"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65538CD5"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514EB898"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540C8AAA"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3087BC"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0D0DDA05" w14:textId="77777777" w:rsidTr="00B054DA">
        <w:trPr>
          <w:trHeight w:val="1021"/>
        </w:trPr>
        <w:tc>
          <w:tcPr>
            <w:tcW w:w="4644" w:type="dxa"/>
            <w:tcBorders>
              <w:top w:val="single" w:sz="4" w:space="0" w:color="000000"/>
              <w:left w:val="single" w:sz="4" w:space="0" w:color="000000"/>
            </w:tcBorders>
            <w:shd w:val="clear" w:color="auto" w:fill="CCFFFF"/>
          </w:tcPr>
          <w:p w14:paraId="3B69F08C"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6A3DEF0B"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65085E13" w14:textId="77777777" w:rsidR="00332B12" w:rsidRDefault="00332B12" w:rsidP="00B054DA">
            <w:pPr>
              <w:tabs>
                <w:tab w:val="left" w:pos="851"/>
              </w:tabs>
              <w:snapToGrid w:val="0"/>
              <w:jc w:val="both"/>
              <w:rPr>
                <w:rFonts w:ascii="Arial" w:hAnsi="Arial" w:cs="Arial"/>
                <w:b/>
                <w:bCs/>
              </w:rPr>
            </w:pPr>
          </w:p>
        </w:tc>
      </w:tr>
      <w:tr w:rsidR="00332B12" w14:paraId="12450117" w14:textId="77777777" w:rsidTr="00B054DA">
        <w:trPr>
          <w:trHeight w:val="1021"/>
        </w:trPr>
        <w:tc>
          <w:tcPr>
            <w:tcW w:w="4644" w:type="dxa"/>
            <w:tcBorders>
              <w:left w:val="single" w:sz="4" w:space="0" w:color="000000"/>
            </w:tcBorders>
            <w:shd w:val="clear" w:color="auto" w:fill="auto"/>
          </w:tcPr>
          <w:p w14:paraId="6771A07F"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0D270833"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2D723AC2" w14:textId="77777777" w:rsidR="00332B12" w:rsidRDefault="00332B12" w:rsidP="00B054DA">
            <w:pPr>
              <w:tabs>
                <w:tab w:val="left" w:pos="851"/>
              </w:tabs>
              <w:snapToGrid w:val="0"/>
              <w:jc w:val="both"/>
              <w:rPr>
                <w:rFonts w:ascii="Arial" w:hAnsi="Arial" w:cs="Arial"/>
                <w:b/>
                <w:bCs/>
              </w:rPr>
            </w:pPr>
          </w:p>
        </w:tc>
      </w:tr>
      <w:tr w:rsidR="00332B12" w14:paraId="4CDF6638" w14:textId="77777777" w:rsidTr="00B054DA">
        <w:trPr>
          <w:trHeight w:val="1021"/>
        </w:trPr>
        <w:tc>
          <w:tcPr>
            <w:tcW w:w="4644" w:type="dxa"/>
            <w:tcBorders>
              <w:left w:val="single" w:sz="4" w:space="0" w:color="000000"/>
            </w:tcBorders>
            <w:shd w:val="clear" w:color="auto" w:fill="CCFFFF"/>
          </w:tcPr>
          <w:p w14:paraId="7C47964F"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615E556D"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7B0012D5" w14:textId="77777777" w:rsidR="00332B12" w:rsidRDefault="00332B12" w:rsidP="00B054DA">
            <w:pPr>
              <w:tabs>
                <w:tab w:val="left" w:pos="851"/>
              </w:tabs>
              <w:snapToGrid w:val="0"/>
              <w:jc w:val="both"/>
              <w:rPr>
                <w:rFonts w:ascii="Arial" w:hAnsi="Arial" w:cs="Arial"/>
                <w:b/>
                <w:bCs/>
              </w:rPr>
            </w:pPr>
          </w:p>
        </w:tc>
      </w:tr>
      <w:tr w:rsidR="00332B12" w14:paraId="77FE6A2D" w14:textId="77777777" w:rsidTr="00B054DA">
        <w:trPr>
          <w:trHeight w:val="1021"/>
        </w:trPr>
        <w:tc>
          <w:tcPr>
            <w:tcW w:w="4644" w:type="dxa"/>
            <w:tcBorders>
              <w:left w:val="single" w:sz="4" w:space="0" w:color="000000"/>
            </w:tcBorders>
            <w:shd w:val="clear" w:color="auto" w:fill="auto"/>
          </w:tcPr>
          <w:p w14:paraId="31616177"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7FE4D404"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08A689BA" w14:textId="77777777" w:rsidR="00332B12" w:rsidRDefault="00332B12" w:rsidP="00B054DA">
            <w:pPr>
              <w:tabs>
                <w:tab w:val="left" w:pos="851"/>
              </w:tabs>
              <w:snapToGrid w:val="0"/>
              <w:jc w:val="both"/>
              <w:rPr>
                <w:rFonts w:ascii="Arial" w:hAnsi="Arial" w:cs="Arial"/>
                <w:b/>
                <w:bCs/>
              </w:rPr>
            </w:pPr>
          </w:p>
        </w:tc>
      </w:tr>
      <w:tr w:rsidR="00332B12" w14:paraId="57F57BBC" w14:textId="77777777" w:rsidTr="00B054DA">
        <w:trPr>
          <w:trHeight w:val="1021"/>
        </w:trPr>
        <w:tc>
          <w:tcPr>
            <w:tcW w:w="4644" w:type="dxa"/>
            <w:tcBorders>
              <w:left w:val="single" w:sz="4" w:space="0" w:color="000000"/>
              <w:bottom w:val="single" w:sz="4" w:space="0" w:color="000000"/>
            </w:tcBorders>
            <w:shd w:val="clear" w:color="auto" w:fill="CCFFFF"/>
          </w:tcPr>
          <w:p w14:paraId="763C36BB"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7F0CA3D5"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22F624FB" w14:textId="77777777" w:rsidR="00332B12" w:rsidRDefault="00332B12" w:rsidP="00B054DA">
            <w:pPr>
              <w:tabs>
                <w:tab w:val="left" w:pos="851"/>
              </w:tabs>
              <w:snapToGrid w:val="0"/>
              <w:jc w:val="both"/>
              <w:rPr>
                <w:rFonts w:ascii="Arial" w:hAnsi="Arial" w:cs="Arial"/>
                <w:b/>
                <w:bCs/>
              </w:rPr>
            </w:pPr>
          </w:p>
        </w:tc>
      </w:tr>
    </w:tbl>
    <w:p w14:paraId="7F98D13B"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249FC0E4" w14:textId="77777777" w:rsidR="009B1CD0"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6517931" w14:textId="77777777">
        <w:tc>
          <w:tcPr>
            <w:tcW w:w="10277" w:type="dxa"/>
            <w:shd w:val="clear" w:color="auto" w:fill="66CCFF"/>
          </w:tcPr>
          <w:p w14:paraId="1FB7B96E" w14:textId="77777777" w:rsidR="009B1CD0" w:rsidRDefault="008B2A38" w:rsidP="006B5057">
            <w:r>
              <w:rPr>
                <w:rFonts w:ascii="Arial" w:hAnsi="Arial" w:cs="Arial"/>
              </w:rPr>
              <w:br w:type="page"/>
            </w:r>
            <w:r w:rsidR="009B1CD0">
              <w:rPr>
                <w:sz w:val="22"/>
                <w:szCs w:val="22"/>
              </w:rPr>
              <w:t xml:space="preserve">D - Identification </w:t>
            </w:r>
            <w:r w:rsidR="001C40C0">
              <w:rPr>
                <w:sz w:val="22"/>
                <w:szCs w:val="22"/>
              </w:rPr>
              <w:t>et signature de l’acheteur</w:t>
            </w:r>
            <w:r w:rsidR="009B1CD0">
              <w:rPr>
                <w:sz w:val="22"/>
                <w:szCs w:val="22"/>
              </w:rPr>
              <w:t>.</w:t>
            </w:r>
          </w:p>
        </w:tc>
      </w:tr>
    </w:tbl>
    <w:p w14:paraId="5EA32A89" w14:textId="77777777" w:rsidR="009B1CD0" w:rsidRDefault="009B1CD0" w:rsidP="006C4338">
      <w:pPr>
        <w:tabs>
          <w:tab w:val="left" w:pos="851"/>
        </w:tabs>
      </w:pPr>
    </w:p>
    <w:p w14:paraId="34A3AC87" w14:textId="77777777" w:rsidR="009B1CD0" w:rsidRDefault="009B1CD0" w:rsidP="006C4338">
      <w:pPr>
        <w:tabs>
          <w:tab w:val="left" w:pos="851"/>
        </w:tabs>
      </w:pPr>
    </w:p>
    <w:p w14:paraId="061E79F5" w14:textId="77777777" w:rsidR="009B1CD0" w:rsidRDefault="009B1CD0" w:rsidP="006F3DF9">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hAnsi="Arial" w:cs="Arial"/>
          <w:b w:val="0"/>
          <w:bCs/>
          <w:iCs/>
        </w:rPr>
        <w:t xml:space="preserve">Désignation </w:t>
      </w:r>
      <w:r w:rsidR="001C40C0">
        <w:rPr>
          <w:rFonts w:ascii="Arial" w:hAnsi="Arial" w:cs="Arial"/>
          <w:b w:val="0"/>
          <w:bCs/>
          <w:iCs/>
        </w:rPr>
        <w:t>de l’acheteur</w:t>
      </w:r>
    </w:p>
    <w:p w14:paraId="5A396759" w14:textId="77777777" w:rsidR="009B1CD0" w:rsidRDefault="009B1CD0" w:rsidP="006B5057">
      <w:pPr>
        <w:pStyle w:val="Titre1"/>
        <w:tabs>
          <w:tab w:val="left" w:pos="851"/>
        </w:tabs>
        <w:ind w:left="0"/>
        <w:jc w:val="both"/>
        <w:rPr>
          <w:rFonts w:ascii="Arial" w:hAnsi="Arial" w:cs="Arial"/>
        </w:rPr>
      </w:pPr>
      <w:r>
        <w:rPr>
          <w:rFonts w:ascii="Arial" w:hAnsi="Arial" w:cs="Arial"/>
          <w:b w:val="0"/>
          <w:bCs/>
          <w:i/>
          <w:iCs/>
          <w:sz w:val="18"/>
          <w:szCs w:val="18"/>
        </w:rPr>
        <w:t>(</w:t>
      </w:r>
      <w:r w:rsidR="008B2A38" w:rsidRPr="008B2A38">
        <w:rPr>
          <w:rFonts w:ascii="Arial" w:hAnsi="Arial" w:cs="Arial"/>
          <w:b w:val="0"/>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r>
        <w:rPr>
          <w:rFonts w:ascii="Arial" w:hAnsi="Arial" w:cs="Arial"/>
          <w:b w:val="0"/>
          <w:bCs/>
          <w:i/>
          <w:iCs/>
          <w:sz w:val="18"/>
          <w:szCs w:val="18"/>
        </w:rPr>
        <w:t>.)</w:t>
      </w:r>
    </w:p>
    <w:p w14:paraId="673E95C6" w14:textId="77777777" w:rsidR="009B1CD0" w:rsidRDefault="009B1CD0" w:rsidP="00D821F8">
      <w:pPr>
        <w:pStyle w:val="Titre1"/>
        <w:numPr>
          <w:ilvl w:val="0"/>
          <w:numId w:val="0"/>
        </w:numPr>
        <w:tabs>
          <w:tab w:val="left" w:pos="851"/>
        </w:tabs>
        <w:jc w:val="both"/>
        <w:rPr>
          <w:rFonts w:ascii="Arial" w:hAnsi="Arial" w:cs="Arial"/>
        </w:rPr>
      </w:pPr>
    </w:p>
    <w:p w14:paraId="6704C1F7" w14:textId="77777777" w:rsidR="00D821F8" w:rsidRPr="00D821F8" w:rsidRDefault="00D821F8" w:rsidP="00D821F8">
      <w:r>
        <w:t>Région académique de la Guadeloupe</w:t>
      </w:r>
    </w:p>
    <w:p w14:paraId="3C92164B" w14:textId="77777777" w:rsidR="00D821F8" w:rsidRPr="00EA3A1E" w:rsidRDefault="00D821F8" w:rsidP="00D821F8">
      <w:pPr>
        <w:pStyle w:val="Texte-Adresseligne2"/>
        <w:framePr w:w="0" w:hRule="auto" w:wrap="auto" w:vAnchor="margin" w:hAnchor="text" w:xAlign="left" w:yAlign="inline" w:anchorLock="0"/>
        <w:numPr>
          <w:ilvl w:val="0"/>
          <w:numId w:val="1"/>
        </w:numPr>
        <w:rPr>
          <w:rStyle w:val="street-address"/>
          <w:rFonts w:ascii="Calibri" w:hAnsi="Calibri" w:cs="Calibri"/>
          <w:sz w:val="22"/>
          <w:szCs w:val="22"/>
        </w:rPr>
      </w:pPr>
      <w:r w:rsidRPr="00EA3A1E">
        <w:rPr>
          <w:rStyle w:val="street-address"/>
          <w:rFonts w:ascii="Calibri" w:hAnsi="Calibri" w:cs="Calibri"/>
          <w:sz w:val="22"/>
          <w:szCs w:val="22"/>
        </w:rPr>
        <w:t>Parc d'activités la Providence</w:t>
      </w:r>
    </w:p>
    <w:p w14:paraId="4B6E14DC" w14:textId="77777777" w:rsidR="00D821F8" w:rsidRPr="00EA3A1E" w:rsidRDefault="00D821F8" w:rsidP="00D821F8">
      <w:pPr>
        <w:pStyle w:val="Texte-Adresseligne2"/>
        <w:framePr w:w="0" w:hRule="auto" w:wrap="auto" w:vAnchor="margin" w:hAnchor="text" w:xAlign="left" w:yAlign="inline" w:anchorLock="0"/>
        <w:numPr>
          <w:ilvl w:val="0"/>
          <w:numId w:val="1"/>
        </w:numPr>
        <w:rPr>
          <w:rFonts w:ascii="Calibri" w:hAnsi="Calibri" w:cs="Calibri"/>
          <w:sz w:val="22"/>
          <w:szCs w:val="22"/>
          <w:shd w:val="clear" w:color="auto" w:fill="2CA2AC"/>
        </w:rPr>
      </w:pPr>
      <w:r w:rsidRPr="00EA3A1E">
        <w:rPr>
          <w:rStyle w:val="street-address"/>
          <w:rFonts w:ascii="Calibri" w:hAnsi="Calibri" w:cs="Calibri"/>
          <w:sz w:val="22"/>
          <w:szCs w:val="22"/>
        </w:rPr>
        <w:t xml:space="preserve">ZAC de </w:t>
      </w:r>
      <w:proofErr w:type="spellStart"/>
      <w:r w:rsidRPr="00EA3A1E">
        <w:rPr>
          <w:rStyle w:val="street-address"/>
          <w:rFonts w:ascii="Calibri" w:hAnsi="Calibri" w:cs="Calibri"/>
          <w:sz w:val="22"/>
          <w:szCs w:val="22"/>
        </w:rPr>
        <w:t>Dothémare</w:t>
      </w:r>
      <w:proofErr w:type="spellEnd"/>
      <w:r w:rsidRPr="00EA3A1E">
        <w:rPr>
          <w:rStyle w:val="street-address"/>
          <w:rFonts w:ascii="Calibri" w:hAnsi="Calibri" w:cs="Calibri"/>
          <w:sz w:val="22"/>
          <w:szCs w:val="22"/>
        </w:rPr>
        <w:t xml:space="preserve"> BP 480</w:t>
      </w:r>
    </w:p>
    <w:p w14:paraId="59231F0D" w14:textId="77777777" w:rsidR="009B1CD0" w:rsidRDefault="00D821F8" w:rsidP="00D821F8">
      <w:pPr>
        <w:pStyle w:val="En-tte"/>
        <w:numPr>
          <w:ilvl w:val="0"/>
          <w:numId w:val="1"/>
        </w:numPr>
        <w:tabs>
          <w:tab w:val="clear" w:pos="4536"/>
          <w:tab w:val="clear" w:pos="9072"/>
          <w:tab w:val="left" w:pos="851"/>
        </w:tabs>
        <w:jc w:val="both"/>
        <w:rPr>
          <w:rFonts w:ascii="Arial" w:hAnsi="Arial" w:cs="Arial"/>
        </w:rPr>
      </w:pPr>
      <w:r w:rsidRPr="00EA3A1E">
        <w:rPr>
          <w:rStyle w:val="postal-code"/>
          <w:rFonts w:ascii="Calibri" w:hAnsi="Calibri" w:cs="Calibri"/>
          <w:sz w:val="22"/>
          <w:szCs w:val="22"/>
        </w:rPr>
        <w:t>97183</w:t>
      </w:r>
      <w:r w:rsidRPr="00EA3A1E">
        <w:rPr>
          <w:rStyle w:val="locality"/>
          <w:rFonts w:ascii="Calibri" w:hAnsi="Calibri" w:cs="Calibri"/>
          <w:sz w:val="22"/>
          <w:szCs w:val="22"/>
        </w:rPr>
        <w:t xml:space="preserve"> Les Abymes Cedex</w:t>
      </w:r>
    </w:p>
    <w:p w14:paraId="336B1B7A" w14:textId="77777777" w:rsidR="009B1CD0" w:rsidRDefault="009B1CD0" w:rsidP="005846FB">
      <w:pPr>
        <w:pStyle w:val="En-tte"/>
        <w:tabs>
          <w:tab w:val="clear" w:pos="4536"/>
          <w:tab w:val="clear" w:pos="9072"/>
          <w:tab w:val="left" w:pos="851"/>
        </w:tabs>
        <w:jc w:val="both"/>
        <w:rPr>
          <w:rFonts w:ascii="Arial" w:hAnsi="Arial" w:cs="Arial"/>
        </w:rPr>
      </w:pPr>
    </w:p>
    <w:p w14:paraId="2F09E46C" w14:textId="77777777" w:rsidR="009B1CD0" w:rsidRDefault="009B1CD0" w:rsidP="00710FD6">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w:t>
      </w:r>
      <w:proofErr w:type="gramEnd"/>
      <w:r>
        <w:rPr>
          <w:rFonts w:ascii="Arial" w:hAnsi="Arial" w:cs="Arial"/>
        </w:rPr>
        <w:t xml:space="preserve">, prénom, qualité du signataire du marché </w:t>
      </w:r>
      <w:r w:rsidR="003A7270">
        <w:rPr>
          <w:rFonts w:ascii="Arial" w:hAnsi="Arial" w:cs="Arial"/>
        </w:rPr>
        <w:t>public</w:t>
      </w:r>
    </w:p>
    <w:p w14:paraId="298CD98E" w14:textId="77777777" w:rsidR="009B1CD0" w:rsidRDefault="009B1CD0" w:rsidP="00E47798">
      <w:pPr>
        <w:tabs>
          <w:tab w:val="left" w:pos="851"/>
        </w:tabs>
        <w:jc w:val="both"/>
        <w:rPr>
          <w:rFonts w:ascii="Arial" w:hAnsi="Arial" w:cs="Arial"/>
        </w:rPr>
      </w:pPr>
      <w:r>
        <w:rPr>
          <w:rFonts w:ascii="Arial" w:hAnsi="Arial" w:cs="Arial"/>
          <w:i/>
          <w:sz w:val="18"/>
          <w:szCs w:val="18"/>
        </w:rPr>
        <w:t xml:space="preserve">(Le signataire doit avoir le pouvoir d’engager </w:t>
      </w:r>
      <w:r w:rsidR="008B2A38">
        <w:rPr>
          <w:rFonts w:ascii="Arial" w:hAnsi="Arial" w:cs="Arial"/>
          <w:i/>
          <w:sz w:val="18"/>
          <w:szCs w:val="18"/>
        </w:rPr>
        <w:t>l’acheteur</w:t>
      </w:r>
      <w:r>
        <w:rPr>
          <w:rFonts w:ascii="Arial" w:hAnsi="Arial" w:cs="Arial"/>
          <w:i/>
          <w:sz w:val="18"/>
          <w:szCs w:val="18"/>
        </w:rPr>
        <w:t xml:space="preserve"> qu’il représente.)</w:t>
      </w:r>
    </w:p>
    <w:p w14:paraId="1B82D9A8" w14:textId="77777777" w:rsidR="00D821F8" w:rsidRDefault="00D821F8" w:rsidP="0083205E">
      <w:pPr>
        <w:tabs>
          <w:tab w:val="left" w:pos="851"/>
        </w:tabs>
        <w:jc w:val="both"/>
        <w:rPr>
          <w:rFonts w:ascii="Arial" w:hAnsi="Arial" w:cs="Arial"/>
        </w:rPr>
      </w:pPr>
    </w:p>
    <w:p w14:paraId="05E4B6EF" w14:textId="77777777" w:rsidR="009B1CD0" w:rsidRDefault="00D821F8" w:rsidP="0083205E">
      <w:pPr>
        <w:tabs>
          <w:tab w:val="left" w:pos="851"/>
        </w:tabs>
        <w:jc w:val="both"/>
        <w:rPr>
          <w:rFonts w:ascii="Arial" w:hAnsi="Arial" w:cs="Arial"/>
        </w:rPr>
      </w:pPr>
      <w:r>
        <w:rPr>
          <w:rFonts w:ascii="Arial" w:hAnsi="Arial" w:cs="Arial"/>
        </w:rPr>
        <w:t xml:space="preserve">Madame </w:t>
      </w:r>
      <w:r w:rsidR="003723FB">
        <w:rPr>
          <w:rFonts w:ascii="Arial" w:hAnsi="Arial" w:cs="Arial"/>
        </w:rPr>
        <w:t>Aurélie</w:t>
      </w:r>
      <w:r>
        <w:rPr>
          <w:rFonts w:ascii="Arial" w:hAnsi="Arial" w:cs="Arial"/>
        </w:rPr>
        <w:t xml:space="preserve"> ROSSAT</w:t>
      </w:r>
    </w:p>
    <w:p w14:paraId="324AAB71" w14:textId="77777777" w:rsidR="00D821F8" w:rsidRDefault="003723FB" w:rsidP="0083205E">
      <w:pPr>
        <w:tabs>
          <w:tab w:val="left" w:pos="851"/>
        </w:tabs>
        <w:jc w:val="both"/>
        <w:rPr>
          <w:rFonts w:ascii="Arial" w:hAnsi="Arial" w:cs="Arial"/>
        </w:rPr>
      </w:pPr>
      <w:r>
        <w:rPr>
          <w:rFonts w:ascii="Arial" w:hAnsi="Arial" w:cs="Arial"/>
        </w:rPr>
        <w:t>Secrétaire</w:t>
      </w:r>
      <w:r w:rsidR="00D821F8">
        <w:rPr>
          <w:rFonts w:ascii="Arial" w:hAnsi="Arial" w:cs="Arial"/>
        </w:rPr>
        <w:t xml:space="preserve"> générale adjointe</w:t>
      </w:r>
    </w:p>
    <w:p w14:paraId="759FE5DD" w14:textId="77777777" w:rsidR="00D821F8" w:rsidRDefault="00D821F8" w:rsidP="0083205E">
      <w:pPr>
        <w:tabs>
          <w:tab w:val="left" w:pos="851"/>
        </w:tabs>
        <w:jc w:val="both"/>
        <w:rPr>
          <w:rFonts w:ascii="Arial" w:hAnsi="Arial" w:cs="Arial"/>
        </w:rPr>
      </w:pPr>
      <w:r>
        <w:rPr>
          <w:rFonts w:ascii="Arial" w:hAnsi="Arial" w:cs="Arial"/>
        </w:rPr>
        <w:t>Directrice du Budget et des Moyens.</w:t>
      </w:r>
    </w:p>
    <w:p w14:paraId="12424AFF" w14:textId="77777777" w:rsidR="009B1CD0" w:rsidRDefault="009B1CD0" w:rsidP="009B45B9">
      <w:pPr>
        <w:tabs>
          <w:tab w:val="left" w:pos="851"/>
        </w:tabs>
        <w:jc w:val="both"/>
        <w:rPr>
          <w:rFonts w:ascii="Arial" w:hAnsi="Arial" w:cs="Arial"/>
        </w:rPr>
      </w:pPr>
    </w:p>
    <w:p w14:paraId="1443C7EB" w14:textId="77777777" w:rsidR="009B1CD0" w:rsidRDefault="009B1CD0" w:rsidP="009B45B9">
      <w:pPr>
        <w:tabs>
          <w:tab w:val="left" w:pos="851"/>
        </w:tabs>
        <w:jc w:val="both"/>
        <w:rPr>
          <w:rFonts w:ascii="Arial" w:hAnsi="Arial" w:cs="Arial"/>
        </w:rPr>
      </w:pPr>
    </w:p>
    <w:p w14:paraId="07594D74" w14:textId="77777777"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14"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15"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14:paraId="07FD0EC5" w14:textId="77777777" w:rsidR="009B1CD0" w:rsidRDefault="009B1CD0" w:rsidP="009B45B9">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14:paraId="122C54D1" w14:textId="77777777" w:rsidR="009B1CD0" w:rsidRDefault="009B1CD0" w:rsidP="009B45B9">
      <w:pPr>
        <w:tabs>
          <w:tab w:val="left" w:pos="851"/>
        </w:tabs>
        <w:jc w:val="both"/>
        <w:rPr>
          <w:rFonts w:ascii="Arial" w:hAnsi="Arial" w:cs="Arial"/>
        </w:rPr>
      </w:pPr>
    </w:p>
    <w:p w14:paraId="49BE80B6" w14:textId="77777777" w:rsidR="009B1CD0" w:rsidRDefault="009B1CD0" w:rsidP="009B45B9">
      <w:pPr>
        <w:pStyle w:val="fcase2metab"/>
        <w:ind w:left="0" w:firstLine="0"/>
        <w:rPr>
          <w:rFonts w:ascii="Arial" w:hAnsi="Arial" w:cs="Arial"/>
        </w:rPr>
      </w:pPr>
    </w:p>
    <w:p w14:paraId="2C5C9518" w14:textId="77777777" w:rsidR="009B1CD0" w:rsidRDefault="009B1CD0" w:rsidP="009B45B9">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w:t>
      </w:r>
      <w:proofErr w:type="gramEnd"/>
      <w:r>
        <w:rPr>
          <w:rFonts w:ascii="Arial" w:hAnsi="Arial" w:cs="Arial"/>
        </w:rPr>
        <w:t>, adresse, numéro de téléphone du comptable assignataire</w:t>
      </w:r>
    </w:p>
    <w:p w14:paraId="76D07E6D" w14:textId="77777777" w:rsidR="009B1CD0" w:rsidRDefault="009B1CD0" w:rsidP="009B45B9">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14:paraId="378F0B17" w14:textId="77777777" w:rsidR="009B1CD0" w:rsidRDefault="009B1CD0" w:rsidP="009B45B9">
      <w:pPr>
        <w:pStyle w:val="fcase2metab"/>
        <w:ind w:left="0" w:firstLine="0"/>
        <w:rPr>
          <w:rFonts w:ascii="Arial" w:hAnsi="Arial" w:cs="Arial"/>
        </w:rPr>
      </w:pPr>
    </w:p>
    <w:p w14:paraId="05A955FD" w14:textId="77777777" w:rsidR="009B1CD0" w:rsidRDefault="009B1CD0" w:rsidP="009B45B9">
      <w:pPr>
        <w:pStyle w:val="fcase2metab"/>
        <w:ind w:left="0" w:firstLine="0"/>
        <w:rPr>
          <w:rFonts w:ascii="Arial" w:hAnsi="Arial" w:cs="Arial"/>
        </w:rPr>
      </w:pPr>
    </w:p>
    <w:p w14:paraId="4C547C36" w14:textId="77777777" w:rsidR="009B1CD0" w:rsidRDefault="009B1CD0" w:rsidP="009B45B9">
      <w:pPr>
        <w:pStyle w:val="fcase2metab"/>
        <w:rPr>
          <w:rFonts w:ascii="Arial" w:hAnsi="Arial" w:cs="Arial"/>
        </w:rPr>
      </w:pPr>
      <w:proofErr w:type="gramStart"/>
      <w:r>
        <w:rPr>
          <w:rFonts w:ascii="Wingdings" w:eastAsia="Wingdings" w:hAnsi="Wingdings" w:cs="Wingdings"/>
          <w:b/>
          <w:color w:val="66CCFF"/>
          <w:spacing w:val="-10"/>
        </w:rPr>
        <w:t></w:t>
      </w:r>
      <w:r>
        <w:rPr>
          <w:rFonts w:ascii="Arial" w:eastAsia="Arial" w:hAnsi="Arial" w:cs="Arial"/>
          <w:b/>
        </w:rPr>
        <w:t xml:space="preserve">  </w:t>
      </w:r>
      <w:r>
        <w:rPr>
          <w:rFonts w:ascii="Arial" w:hAnsi="Arial" w:cs="Arial"/>
        </w:rPr>
        <w:t>Imputation</w:t>
      </w:r>
      <w:proofErr w:type="gramEnd"/>
      <w:r>
        <w:rPr>
          <w:rFonts w:ascii="Arial" w:hAnsi="Arial" w:cs="Arial"/>
        </w:rPr>
        <w:t xml:space="preserve"> budgétaire</w:t>
      </w:r>
    </w:p>
    <w:p w14:paraId="602E1163" w14:textId="77777777" w:rsidR="0079785C" w:rsidRDefault="0079785C" w:rsidP="009B45B9">
      <w:pPr>
        <w:pStyle w:val="fcase2metab"/>
        <w:rPr>
          <w:rFonts w:ascii="Arial" w:hAnsi="Arial" w:cs="Arial"/>
        </w:rPr>
      </w:pPr>
    </w:p>
    <w:p w14:paraId="625DE0C6" w14:textId="77777777" w:rsidR="009B1CD0" w:rsidRDefault="009B1CD0" w:rsidP="009B45B9">
      <w:pPr>
        <w:tabs>
          <w:tab w:val="left" w:pos="851"/>
        </w:tabs>
        <w:rPr>
          <w:rFonts w:ascii="Arial" w:hAnsi="Arial" w:cs="Arial"/>
        </w:rPr>
      </w:pPr>
    </w:p>
    <w:p w14:paraId="4684F5A7" w14:textId="77777777"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our l</w:t>
      </w:r>
      <w:r>
        <w:rPr>
          <w:rFonts w:ascii="Arial" w:hAnsi="Arial" w:cs="Arial"/>
          <w:b/>
          <w:caps/>
        </w:rPr>
        <w:t>’</w:t>
      </w:r>
      <w:r w:rsidR="008B2A38">
        <w:rPr>
          <w:rFonts w:ascii="Arial" w:hAnsi="Arial" w:cs="Arial"/>
          <w:b/>
          <w:caps/>
        </w:rPr>
        <w:t>É</w:t>
      </w:r>
      <w:r w:rsidR="008B2A38">
        <w:rPr>
          <w:rFonts w:ascii="Arial" w:hAnsi="Arial" w:cs="Arial"/>
          <w:b/>
        </w:rPr>
        <w:t>tat</w:t>
      </w:r>
      <w:r>
        <w:rPr>
          <w:rFonts w:ascii="Arial" w:hAnsi="Arial" w:cs="Arial"/>
          <w:b/>
        </w:rPr>
        <w:t xml:space="preserve"> et ses établissements :</w:t>
      </w:r>
    </w:p>
    <w:p w14:paraId="75D0ECD1" w14:textId="77777777" w:rsidR="009B1CD0" w:rsidRDefault="009B1CD0" w:rsidP="009B45B9">
      <w:pPr>
        <w:tabs>
          <w:tab w:val="left" w:pos="851"/>
          <w:tab w:val="left" w:pos="3402"/>
          <w:tab w:val="left" w:pos="6237"/>
          <w:tab w:val="left" w:pos="9072"/>
        </w:tabs>
        <w:jc w:val="both"/>
        <w:rPr>
          <w:rFonts w:ascii="Arial" w:hAnsi="Arial" w:cs="Arial"/>
        </w:rPr>
      </w:pPr>
      <w:r>
        <w:rPr>
          <w:rFonts w:ascii="Arial" w:hAnsi="Arial" w:cs="Arial"/>
          <w:i/>
          <w:sz w:val="18"/>
          <w:szCs w:val="18"/>
        </w:rPr>
        <w:t>(Visa ou avis de l’autorité chargée du contrôle financier.)</w:t>
      </w:r>
    </w:p>
    <w:p w14:paraId="6B1A165E" w14:textId="77777777" w:rsidR="009B1CD0" w:rsidRDefault="009B1CD0" w:rsidP="009B45B9">
      <w:pPr>
        <w:tabs>
          <w:tab w:val="left" w:pos="851"/>
        </w:tabs>
        <w:rPr>
          <w:rFonts w:ascii="Arial" w:hAnsi="Arial" w:cs="Arial"/>
        </w:rPr>
      </w:pPr>
    </w:p>
    <w:p w14:paraId="62D90B82" w14:textId="77777777" w:rsidR="009B1CD0" w:rsidRDefault="009B1CD0" w:rsidP="009B45B9">
      <w:pPr>
        <w:tabs>
          <w:tab w:val="left" w:pos="851"/>
        </w:tabs>
        <w:rPr>
          <w:rFonts w:ascii="Arial" w:hAnsi="Arial" w:cs="Arial"/>
        </w:rPr>
      </w:pPr>
    </w:p>
    <w:p w14:paraId="3B9B61B4" w14:textId="77777777" w:rsidR="009B1CD0" w:rsidRDefault="009B1CD0" w:rsidP="009B45B9">
      <w:pPr>
        <w:tabs>
          <w:tab w:val="left" w:pos="851"/>
        </w:tabs>
        <w:rPr>
          <w:rFonts w:ascii="Arial" w:hAnsi="Arial" w:cs="Arial"/>
        </w:rPr>
      </w:pPr>
    </w:p>
    <w:p w14:paraId="53000A4F" w14:textId="77777777" w:rsidR="001C40C0" w:rsidRDefault="001C40C0" w:rsidP="009B45B9">
      <w:pPr>
        <w:tabs>
          <w:tab w:val="left" w:pos="851"/>
        </w:tabs>
        <w:rPr>
          <w:rFonts w:ascii="Arial" w:hAnsi="Arial" w:cs="Arial"/>
        </w:rPr>
      </w:pPr>
    </w:p>
    <w:p w14:paraId="43986353" w14:textId="77777777" w:rsidR="009B1CD0" w:rsidRDefault="009B1CD0" w:rsidP="009B45B9">
      <w:pPr>
        <w:tabs>
          <w:tab w:val="left" w:pos="851"/>
        </w:tabs>
        <w:rPr>
          <w:rFonts w:ascii="Arial" w:hAnsi="Arial" w:cs="Arial"/>
        </w:rPr>
      </w:pPr>
    </w:p>
    <w:p w14:paraId="48272CD6" w14:textId="77777777" w:rsidR="009B1CD0" w:rsidRDefault="009B1CD0" w:rsidP="009B45B9">
      <w:pPr>
        <w:tabs>
          <w:tab w:val="left" w:pos="851"/>
        </w:tabs>
        <w:rPr>
          <w:rFonts w:ascii="Arial" w:hAnsi="Arial" w:cs="Arial"/>
        </w:rPr>
      </w:pPr>
    </w:p>
    <w:p w14:paraId="21EFE4BC" w14:textId="77777777" w:rsidR="009B1CD0" w:rsidRDefault="009B1CD0" w:rsidP="009B45B9">
      <w:pPr>
        <w:tabs>
          <w:tab w:val="left" w:pos="851"/>
          <w:tab w:val="left" w:pos="5245"/>
          <w:tab w:val="left" w:pos="7371"/>
          <w:tab w:val="left" w:pos="7655"/>
        </w:tabs>
        <w:jc w:val="both"/>
      </w:pPr>
      <w:r>
        <w:rPr>
          <w:rFonts w:ascii="Arial" w:hAnsi="Arial" w:cs="Arial"/>
        </w:rPr>
        <w:tab/>
        <w:t>A : …………………</w:t>
      </w:r>
      <w:proofErr w:type="gramStart"/>
      <w:r>
        <w:rPr>
          <w:rFonts w:ascii="Arial" w:hAnsi="Arial" w:cs="Arial"/>
        </w:rPr>
        <w:t>… ,</w:t>
      </w:r>
      <w:proofErr w:type="gramEnd"/>
      <w:r>
        <w:rPr>
          <w:rFonts w:ascii="Arial" w:hAnsi="Arial" w:cs="Arial"/>
        </w:rPr>
        <w:t xml:space="preserve"> le …………………</w:t>
      </w:r>
    </w:p>
    <w:p w14:paraId="0B26D5B8" w14:textId="77777777" w:rsidR="009B1CD0" w:rsidRDefault="009B1CD0" w:rsidP="009B45B9">
      <w:pPr>
        <w:tabs>
          <w:tab w:val="left" w:pos="851"/>
        </w:tabs>
      </w:pPr>
    </w:p>
    <w:p w14:paraId="6BE1AA04" w14:textId="77777777" w:rsidR="009B1CD0" w:rsidRDefault="009B1CD0" w:rsidP="009B45B9">
      <w:pPr>
        <w:tabs>
          <w:tab w:val="left" w:pos="851"/>
        </w:tabs>
      </w:pPr>
    </w:p>
    <w:p w14:paraId="4B4441CE" w14:textId="77777777" w:rsidR="009B1CD0" w:rsidRDefault="009B1CD0" w:rsidP="009B45B9">
      <w:pPr>
        <w:tabs>
          <w:tab w:val="left" w:pos="851"/>
        </w:tabs>
      </w:pPr>
    </w:p>
    <w:p w14:paraId="149D5A79" w14:textId="77777777" w:rsidR="009B1CD0" w:rsidRDefault="009B1CD0" w:rsidP="009B45B9">
      <w:pPr>
        <w:tabs>
          <w:tab w:val="left" w:pos="851"/>
        </w:tabs>
      </w:pPr>
    </w:p>
    <w:p w14:paraId="73A4973D"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14:paraId="0C4B03B6" w14:textId="77777777" w:rsidR="009B1CD0" w:rsidRDefault="009B1CD0" w:rsidP="009B45B9">
      <w:pPr>
        <w:tabs>
          <w:tab w:val="left" w:pos="851"/>
        </w:tabs>
        <w:ind w:left="4820"/>
        <w:jc w:val="center"/>
      </w:pPr>
      <w:r>
        <w:rPr>
          <w:rFonts w:ascii="Arial" w:hAnsi="Arial" w:cs="Arial"/>
          <w:i/>
          <w:sz w:val="18"/>
          <w:szCs w:val="18"/>
        </w:rPr>
        <w:t>(</w:t>
      </w:r>
      <w:proofErr w:type="gramStart"/>
      <w:r>
        <w:rPr>
          <w:rFonts w:ascii="Arial" w:hAnsi="Arial" w:cs="Arial"/>
          <w:i/>
          <w:sz w:val="18"/>
          <w:szCs w:val="18"/>
        </w:rPr>
        <w:t>représentant</w:t>
      </w:r>
      <w:proofErr w:type="gramEnd"/>
      <w:r>
        <w:rPr>
          <w:rFonts w:ascii="Arial" w:hAnsi="Arial" w:cs="Arial"/>
          <w:i/>
          <w:sz w:val="18"/>
          <w:szCs w:val="18"/>
        </w:rPr>
        <w:t xml:space="preserve">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14:paraId="34DA1D08" w14:textId="77777777" w:rsidR="009B1CD0" w:rsidRDefault="009B1CD0" w:rsidP="009B45B9">
      <w:pPr>
        <w:tabs>
          <w:tab w:val="left" w:pos="851"/>
        </w:tabs>
        <w:jc w:val="both"/>
      </w:pPr>
    </w:p>
    <w:p w14:paraId="2E98936D" w14:textId="77777777" w:rsidR="009B1CD0" w:rsidRDefault="009B1CD0" w:rsidP="009B45B9">
      <w:pPr>
        <w:tabs>
          <w:tab w:val="left" w:pos="851"/>
        </w:tabs>
        <w:jc w:val="both"/>
      </w:pPr>
    </w:p>
    <w:p w14:paraId="2E5C7612" w14:textId="77777777" w:rsidR="009B1CD0" w:rsidRDefault="009B1CD0" w:rsidP="009B45B9">
      <w:pPr>
        <w:tabs>
          <w:tab w:val="left" w:pos="851"/>
        </w:tabs>
        <w:jc w:val="both"/>
      </w:pPr>
    </w:p>
    <w:p w14:paraId="2C2A503B" w14:textId="77777777" w:rsidR="002C2CA3" w:rsidRDefault="002C2CA3" w:rsidP="009B45B9">
      <w:pPr>
        <w:tabs>
          <w:tab w:val="left" w:pos="851"/>
        </w:tabs>
        <w:jc w:val="both"/>
      </w:pPr>
    </w:p>
    <w:p w14:paraId="6E54AA0B" w14:textId="77777777" w:rsidR="002C2CA3" w:rsidRDefault="002C2CA3" w:rsidP="009B45B9">
      <w:pPr>
        <w:tabs>
          <w:tab w:val="left" w:pos="851"/>
        </w:tabs>
        <w:jc w:val="both"/>
      </w:pPr>
    </w:p>
    <w:p w14:paraId="410C5431" w14:textId="77777777" w:rsidR="002C2CA3" w:rsidRDefault="002C2CA3" w:rsidP="009B45B9">
      <w:pPr>
        <w:tabs>
          <w:tab w:val="left" w:pos="851"/>
        </w:tabs>
        <w:jc w:val="both"/>
      </w:pPr>
    </w:p>
    <w:p w14:paraId="1106C0BB" w14:textId="77777777" w:rsidR="008B2A38" w:rsidRDefault="008B2A38" w:rsidP="009B45B9">
      <w:pPr>
        <w:tabs>
          <w:tab w:val="left" w:pos="851"/>
        </w:tabs>
        <w:jc w:val="both"/>
      </w:pPr>
    </w:p>
    <w:p w14:paraId="4B1C931C" w14:textId="77777777" w:rsidR="001C40C0" w:rsidRDefault="001C40C0" w:rsidP="009B45B9">
      <w:pPr>
        <w:tabs>
          <w:tab w:val="left" w:pos="851"/>
        </w:tabs>
        <w:rPr>
          <w:rFonts w:ascii="Arial" w:hAnsi="Arial" w:cs="Arial"/>
        </w:rPr>
      </w:pPr>
    </w:p>
    <w:p w14:paraId="22447676" w14:textId="45A5BA1C" w:rsidR="009B1CD0" w:rsidRDefault="005A4A3B" w:rsidP="009B45B9">
      <w:pPr>
        <w:tabs>
          <w:tab w:val="left" w:pos="851"/>
          <w:tab w:val="left" w:pos="3402"/>
        </w:tabs>
        <w:spacing w:before="120" w:after="120"/>
        <w:jc w:val="both"/>
      </w:pPr>
      <w:r w:rsidRPr="00BB4CE8">
        <w:rPr>
          <w:rFonts w:ascii="Arial" w:hAnsi="Arial" w:cs="Arial"/>
          <w:sz w:val="16"/>
          <w:szCs w:val="16"/>
        </w:rPr>
        <w:t>.</w:t>
      </w:r>
    </w:p>
    <w:sectPr w:rsidR="009B1CD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6A94B0" w14:textId="77777777" w:rsidR="00932025" w:rsidRDefault="00932025">
      <w:r>
        <w:separator/>
      </w:r>
    </w:p>
  </w:endnote>
  <w:endnote w:type="continuationSeparator" w:id="0">
    <w:p w14:paraId="66510746" w14:textId="77777777" w:rsidR="00932025" w:rsidRDefault="009320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altName w:val="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54A0F5A7" w14:textId="77777777" w:rsidTr="0083205E">
      <w:trPr>
        <w:tblHeader/>
      </w:trPr>
      <w:tc>
        <w:tcPr>
          <w:tcW w:w="2906" w:type="dxa"/>
          <w:shd w:val="clear" w:color="auto" w:fill="66CCFF"/>
        </w:tcPr>
        <w:p w14:paraId="4BC67168"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16F99367" w14:textId="44E28112" w:rsidR="005824AE" w:rsidRDefault="005824AE" w:rsidP="00FE48C9">
          <w:pPr>
            <w:jc w:val="center"/>
            <w:rPr>
              <w:rFonts w:ascii="Arial" w:hAnsi="Arial" w:cs="Arial"/>
              <w:b/>
            </w:rPr>
          </w:pPr>
        </w:p>
      </w:tc>
      <w:tc>
        <w:tcPr>
          <w:tcW w:w="896" w:type="dxa"/>
          <w:shd w:val="clear" w:color="auto" w:fill="66CCFF"/>
        </w:tcPr>
        <w:p w14:paraId="7F988A1D"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19F7877A"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156924">
            <w:rPr>
              <w:rStyle w:val="Numrodepage"/>
              <w:rFonts w:cs="Arial"/>
              <w:b/>
              <w:noProof/>
            </w:rPr>
            <w:t>5</w:t>
          </w:r>
          <w:r>
            <w:rPr>
              <w:rStyle w:val="Numrodepage"/>
              <w:rFonts w:cs="Arial"/>
              <w:b/>
            </w:rPr>
            <w:fldChar w:fldCharType="end"/>
          </w:r>
        </w:p>
      </w:tc>
      <w:tc>
        <w:tcPr>
          <w:tcW w:w="165" w:type="dxa"/>
          <w:shd w:val="clear" w:color="auto" w:fill="66CCFF"/>
        </w:tcPr>
        <w:p w14:paraId="4815206C" w14:textId="77777777" w:rsidR="005824AE" w:rsidRDefault="005824AE">
          <w:pPr>
            <w:jc w:val="center"/>
          </w:pPr>
          <w:r>
            <w:rPr>
              <w:rFonts w:ascii="Arial" w:hAnsi="Arial" w:cs="Arial"/>
              <w:b/>
            </w:rPr>
            <w:t>/</w:t>
          </w:r>
        </w:p>
      </w:tc>
      <w:tc>
        <w:tcPr>
          <w:tcW w:w="544" w:type="dxa"/>
          <w:shd w:val="clear" w:color="auto" w:fill="66CCFF"/>
        </w:tcPr>
        <w:p w14:paraId="6D89A58D"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156924">
            <w:rPr>
              <w:rStyle w:val="Numrodepage"/>
              <w:rFonts w:cs="Arial"/>
              <w:b/>
              <w:noProof/>
            </w:rPr>
            <w:t>7</w:t>
          </w:r>
          <w:r>
            <w:rPr>
              <w:rStyle w:val="Numrodepage"/>
              <w:rFonts w:cs="Arial"/>
              <w:b/>
            </w:rPr>
            <w:fldChar w:fldCharType="end"/>
          </w:r>
        </w:p>
      </w:tc>
    </w:tr>
  </w:tbl>
  <w:p w14:paraId="3DFCE302" w14:textId="77777777" w:rsidR="005824AE" w:rsidRPr="00840934" w:rsidRDefault="004C5755"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8D3BFD" w14:textId="77777777" w:rsidR="00932025" w:rsidRDefault="00932025">
      <w:r>
        <w:separator/>
      </w:r>
    </w:p>
  </w:footnote>
  <w:footnote w:type="continuationSeparator" w:id="0">
    <w:p w14:paraId="4CA06839" w14:textId="77777777" w:rsidR="00932025" w:rsidRDefault="00932025">
      <w:r>
        <w:continuationSeparator/>
      </w:r>
    </w:p>
  </w:footnote>
  <w:footnote w:id="1">
    <w:p w14:paraId="54677732" w14:textId="77777777"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14:paraId="018BE385" w14:textId="77777777" w:rsidR="00800293" w:rsidRDefault="00800293" w:rsidP="00800293">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14:paraId="6EA408FB" w14:textId="77777777" w:rsidR="00800293" w:rsidRDefault="00800293" w:rsidP="00800293">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3B7B29F7"/>
    <w:multiLevelType w:val="hybridMultilevel"/>
    <w:tmpl w:val="60CE44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93F2A8B"/>
    <w:multiLevelType w:val="hybridMultilevel"/>
    <w:tmpl w:val="B5A60F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6"/>
  </w:num>
  <w:num w:numId="5">
    <w:abstractNumId w:val="3"/>
  </w:num>
  <w:num w:numId="6">
    <w:abstractNumId w:val="7"/>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8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2025"/>
    <w:rsid w:val="00036500"/>
    <w:rsid w:val="00067F94"/>
    <w:rsid w:val="000A2E05"/>
    <w:rsid w:val="000E0020"/>
    <w:rsid w:val="00156924"/>
    <w:rsid w:val="00166B56"/>
    <w:rsid w:val="00174505"/>
    <w:rsid w:val="001A1ECF"/>
    <w:rsid w:val="001B7A72"/>
    <w:rsid w:val="001C40C0"/>
    <w:rsid w:val="001C733C"/>
    <w:rsid w:val="001D55F6"/>
    <w:rsid w:val="00201009"/>
    <w:rsid w:val="0021527A"/>
    <w:rsid w:val="0021797C"/>
    <w:rsid w:val="00225A1A"/>
    <w:rsid w:val="00285695"/>
    <w:rsid w:val="002904AF"/>
    <w:rsid w:val="002A1106"/>
    <w:rsid w:val="002C2CA3"/>
    <w:rsid w:val="002C4B3E"/>
    <w:rsid w:val="002C75CA"/>
    <w:rsid w:val="002C79D6"/>
    <w:rsid w:val="002E3FF5"/>
    <w:rsid w:val="002E56C1"/>
    <w:rsid w:val="00316560"/>
    <w:rsid w:val="003224C3"/>
    <w:rsid w:val="00332B12"/>
    <w:rsid w:val="00354C04"/>
    <w:rsid w:val="00366ABE"/>
    <w:rsid w:val="003723FB"/>
    <w:rsid w:val="00385E76"/>
    <w:rsid w:val="003A7270"/>
    <w:rsid w:val="004155F3"/>
    <w:rsid w:val="0043706E"/>
    <w:rsid w:val="0044597F"/>
    <w:rsid w:val="004A7169"/>
    <w:rsid w:val="004B6FD4"/>
    <w:rsid w:val="004C5755"/>
    <w:rsid w:val="004E75A6"/>
    <w:rsid w:val="00514DAF"/>
    <w:rsid w:val="00532EC7"/>
    <w:rsid w:val="00541CA3"/>
    <w:rsid w:val="005546A9"/>
    <w:rsid w:val="005824AE"/>
    <w:rsid w:val="005846FB"/>
    <w:rsid w:val="005A05C1"/>
    <w:rsid w:val="005A4A3B"/>
    <w:rsid w:val="005A4CB5"/>
    <w:rsid w:val="005A61CC"/>
    <w:rsid w:val="005B2316"/>
    <w:rsid w:val="005F0DCE"/>
    <w:rsid w:val="0061068C"/>
    <w:rsid w:val="006317AF"/>
    <w:rsid w:val="0064560F"/>
    <w:rsid w:val="00660727"/>
    <w:rsid w:val="00662A86"/>
    <w:rsid w:val="006639E9"/>
    <w:rsid w:val="006A37B0"/>
    <w:rsid w:val="006B5057"/>
    <w:rsid w:val="006C4338"/>
    <w:rsid w:val="006F3DF9"/>
    <w:rsid w:val="007060E5"/>
    <w:rsid w:val="00710FD6"/>
    <w:rsid w:val="00715694"/>
    <w:rsid w:val="00730A78"/>
    <w:rsid w:val="00757151"/>
    <w:rsid w:val="00784C09"/>
    <w:rsid w:val="007909E0"/>
    <w:rsid w:val="0079785C"/>
    <w:rsid w:val="007D4001"/>
    <w:rsid w:val="007D7A65"/>
    <w:rsid w:val="007F68A6"/>
    <w:rsid w:val="00800293"/>
    <w:rsid w:val="0083205E"/>
    <w:rsid w:val="00833F0E"/>
    <w:rsid w:val="00840934"/>
    <w:rsid w:val="00844DAA"/>
    <w:rsid w:val="008450C7"/>
    <w:rsid w:val="00867571"/>
    <w:rsid w:val="00876A73"/>
    <w:rsid w:val="008B2A38"/>
    <w:rsid w:val="008D6B52"/>
    <w:rsid w:val="008E6E4C"/>
    <w:rsid w:val="00920061"/>
    <w:rsid w:val="00930A5C"/>
    <w:rsid w:val="00932025"/>
    <w:rsid w:val="00934503"/>
    <w:rsid w:val="00972598"/>
    <w:rsid w:val="00977959"/>
    <w:rsid w:val="00983FF3"/>
    <w:rsid w:val="00992A2C"/>
    <w:rsid w:val="009B1CD0"/>
    <w:rsid w:val="009B45B9"/>
    <w:rsid w:val="009C4738"/>
    <w:rsid w:val="009D661E"/>
    <w:rsid w:val="00A34D04"/>
    <w:rsid w:val="00A631E1"/>
    <w:rsid w:val="00AE7831"/>
    <w:rsid w:val="00AF25FE"/>
    <w:rsid w:val="00B01205"/>
    <w:rsid w:val="00B02608"/>
    <w:rsid w:val="00B0289C"/>
    <w:rsid w:val="00B054DA"/>
    <w:rsid w:val="00B87564"/>
    <w:rsid w:val="00BA44E5"/>
    <w:rsid w:val="00BD767E"/>
    <w:rsid w:val="00BE6078"/>
    <w:rsid w:val="00C06E11"/>
    <w:rsid w:val="00C17096"/>
    <w:rsid w:val="00C23457"/>
    <w:rsid w:val="00C55F77"/>
    <w:rsid w:val="00C630AD"/>
    <w:rsid w:val="00C83930"/>
    <w:rsid w:val="00C91060"/>
    <w:rsid w:val="00C911FE"/>
    <w:rsid w:val="00CA5486"/>
    <w:rsid w:val="00CD185D"/>
    <w:rsid w:val="00CD46CC"/>
    <w:rsid w:val="00CE67FD"/>
    <w:rsid w:val="00D0345D"/>
    <w:rsid w:val="00D0600F"/>
    <w:rsid w:val="00D06B9A"/>
    <w:rsid w:val="00D26AD2"/>
    <w:rsid w:val="00D337D7"/>
    <w:rsid w:val="00D412FD"/>
    <w:rsid w:val="00D44538"/>
    <w:rsid w:val="00D46BC7"/>
    <w:rsid w:val="00D821F8"/>
    <w:rsid w:val="00D90A00"/>
    <w:rsid w:val="00DB61B3"/>
    <w:rsid w:val="00E15A0F"/>
    <w:rsid w:val="00E20DB0"/>
    <w:rsid w:val="00E47798"/>
    <w:rsid w:val="00E74C76"/>
    <w:rsid w:val="00E96FF6"/>
    <w:rsid w:val="00EF6F8E"/>
    <w:rsid w:val="00F42363"/>
    <w:rsid w:val="00F45148"/>
    <w:rsid w:val="00F92811"/>
    <w:rsid w:val="00FD76E4"/>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oNotEmbedSmartTags/>
  <w:decimalSymbol w:val=","/>
  <w:listSeparator w:val=";"/>
  <w14:docId w14:val="0EE7B109"/>
  <w15:chartTrackingRefBased/>
  <w15:docId w15:val="{DACD202A-53F0-43E7-BF30-5BA619AD5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uiPriority w:val="1"/>
    <w:qFormat/>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link w:val="NotedebasdepageCar"/>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3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customStyle="1" w:styleId="Texte-Adresseligne2">
    <w:name w:val="Texte - Adresse ligne 2"/>
    <w:basedOn w:val="Normal"/>
    <w:qFormat/>
    <w:rsid w:val="00D821F8"/>
    <w:pPr>
      <w:framePr w:w="9979" w:h="964" w:wrap="notBeside" w:vAnchor="page" w:hAnchor="page" w:xAlign="center" w:yAlign="bottom" w:anchorLock="1"/>
      <w:suppressAutoHyphens w:val="0"/>
      <w:spacing w:line="192" w:lineRule="atLeast"/>
    </w:pPr>
    <w:rPr>
      <w:rFonts w:ascii="Arial" w:eastAsia="Arial" w:hAnsi="Arial" w:cs="Times New Roman"/>
      <w:sz w:val="16"/>
      <w:lang w:eastAsia="en-US"/>
    </w:rPr>
  </w:style>
  <w:style w:type="paragraph" w:customStyle="1" w:styleId="Texte-Tl">
    <w:name w:val="Texte - Tél."/>
    <w:basedOn w:val="Normal"/>
    <w:qFormat/>
    <w:rsid w:val="00D821F8"/>
    <w:pPr>
      <w:framePr w:w="9979" w:h="964" w:wrap="notBeside" w:vAnchor="page" w:hAnchor="page" w:xAlign="center" w:yAlign="bottom" w:anchorLock="1"/>
      <w:suppressAutoHyphens w:val="0"/>
      <w:spacing w:line="192" w:lineRule="atLeast"/>
    </w:pPr>
    <w:rPr>
      <w:rFonts w:ascii="Arial" w:eastAsia="Arial" w:hAnsi="Arial" w:cs="Times New Roman"/>
      <w:sz w:val="16"/>
      <w:lang w:eastAsia="en-US"/>
    </w:rPr>
  </w:style>
  <w:style w:type="character" w:customStyle="1" w:styleId="street-address">
    <w:name w:val="street-address"/>
    <w:basedOn w:val="Policepardfaut"/>
    <w:rsid w:val="00D821F8"/>
  </w:style>
  <w:style w:type="character" w:customStyle="1" w:styleId="postal-code">
    <w:name w:val="postal-code"/>
    <w:basedOn w:val="Policepardfaut"/>
    <w:rsid w:val="00D821F8"/>
  </w:style>
  <w:style w:type="character" w:customStyle="1" w:styleId="locality">
    <w:name w:val="locality"/>
    <w:basedOn w:val="Policepardfaut"/>
    <w:rsid w:val="00D821F8"/>
  </w:style>
  <w:style w:type="character" w:styleId="Mentionnonrsolue">
    <w:name w:val="Unresolved Mention"/>
    <w:uiPriority w:val="99"/>
    <w:semiHidden/>
    <w:unhideWhenUsed/>
    <w:rsid w:val="006317AF"/>
    <w:rPr>
      <w:color w:val="605E5C"/>
      <w:shd w:val="clear" w:color="auto" w:fill="E1DFDD"/>
    </w:rPr>
  </w:style>
  <w:style w:type="paragraph" w:styleId="Sansinterligne">
    <w:name w:val="No Spacing"/>
    <w:uiPriority w:val="1"/>
    <w:qFormat/>
    <w:rsid w:val="001B7A72"/>
    <w:rPr>
      <w:sz w:val="24"/>
      <w:szCs w:val="24"/>
      <w:lang w:val="en-US" w:eastAsia="en-US"/>
    </w:rPr>
  </w:style>
  <w:style w:type="character" w:customStyle="1" w:styleId="NotedebasdepageCar">
    <w:name w:val="Note de bas de page Car"/>
    <w:basedOn w:val="Policepardfaut"/>
    <w:link w:val="Notedebasdepage"/>
    <w:rsid w:val="00800293"/>
    <w:rPr>
      <w:rFonts w:ascii="Univers" w:hAnsi="Univers" w:cs="Univers"/>
      <w:lang w:eastAsia="zh-CN"/>
    </w:rPr>
  </w:style>
  <w:style w:type="paragraph" w:styleId="Paragraphedeliste">
    <w:name w:val="List Paragraph"/>
    <w:basedOn w:val="Normal"/>
    <w:uiPriority w:val="34"/>
    <w:qFormat/>
    <w:rsid w:val="00D44538"/>
    <w:pPr>
      <w:ind w:left="720"/>
      <w:contextualSpacing/>
    </w:pPr>
  </w:style>
  <w:style w:type="paragraph" w:customStyle="1" w:styleId="TableParagraph">
    <w:name w:val="Table Paragraph"/>
    <w:basedOn w:val="Normal"/>
    <w:uiPriority w:val="1"/>
    <w:qFormat/>
    <w:rsid w:val="00784C09"/>
    <w:pPr>
      <w:widowControl w:val="0"/>
      <w:suppressAutoHyphens w:val="0"/>
      <w:autoSpaceDE w:val="0"/>
      <w:autoSpaceDN w:val="0"/>
    </w:pPr>
    <w:rPr>
      <w:rFonts w:ascii="Times New Roman" w:hAnsi="Times New Roman" w:cs="Times New Roman"/>
      <w:sz w:val="22"/>
      <w:szCs w:val="22"/>
      <w:lang w:eastAsia="en-US"/>
    </w:rPr>
  </w:style>
  <w:style w:type="table" w:customStyle="1" w:styleId="TableNormal">
    <w:name w:val="Table Normal"/>
    <w:uiPriority w:val="2"/>
    <w:semiHidden/>
    <w:unhideWhenUsed/>
    <w:qFormat/>
    <w:rsid w:val="00784C09"/>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932809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F:\DCE%202024\MP%2019-2024%20Collecte%20et%20enl&#232;vement%20des%20d&#233;chets%20non%20dangereux%20de%20l'Acad&#233;mie%20de%20Guadeloupe\AE.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191C71-D6A7-43D0-99EB-4FD72D03F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AE.dotx</Template>
  <TotalTime>2</TotalTime>
  <Pages>6</Pages>
  <Words>1576</Words>
  <Characters>8673</Characters>
  <Application>Microsoft Office Word</Application>
  <DocSecurity>0</DocSecurity>
  <Lines>72</Lines>
  <Paragraphs>20</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10229</CharactersWithSpaces>
  <SharedDoc>false</SharedDoc>
  <HLinks>
    <vt:vector size="96" baseType="variant">
      <vt:variant>
        <vt:i4>7602259</vt:i4>
      </vt:variant>
      <vt:variant>
        <vt:i4>109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106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83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80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63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60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Ananda Garain</dc:creator>
  <cp:keywords/>
  <cp:lastModifiedBy>Ananda Garain</cp:lastModifiedBy>
  <cp:revision>4</cp:revision>
  <cp:lastPrinted>2016-11-04T17:53:00Z</cp:lastPrinted>
  <dcterms:created xsi:type="dcterms:W3CDTF">2025-09-05T13:27:00Z</dcterms:created>
  <dcterms:modified xsi:type="dcterms:W3CDTF">2025-09-23T19:58:00Z</dcterms:modified>
</cp:coreProperties>
</file>